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69B72" w14:textId="4B949F1D" w:rsidR="001A6180" w:rsidRDefault="0072482F" w:rsidP="001A6180">
      <w:pPr>
        <w:spacing w:line="276" w:lineRule="auto"/>
        <w:rPr>
          <w:rFonts w:ascii="Arial" w:hAnsi="Arial" w:cs="Arial"/>
          <w:b/>
          <w:spacing w:val="-1"/>
          <w:sz w:val="22"/>
        </w:rPr>
      </w:pPr>
      <w:r w:rsidRPr="0072482F">
        <w:rPr>
          <w:rFonts w:ascii="Arial" w:hAnsi="Arial" w:cs="Arial"/>
          <w:b/>
          <w:spacing w:val="-1"/>
          <w:sz w:val="22"/>
        </w:rPr>
        <w:t>FORMULARZ CENOWY - ZAŁĄCZNIK NR 2.</w:t>
      </w:r>
      <w:r>
        <w:rPr>
          <w:rFonts w:ascii="Arial" w:hAnsi="Arial" w:cs="Arial"/>
          <w:b/>
          <w:spacing w:val="-1"/>
          <w:sz w:val="22"/>
        </w:rPr>
        <w:t xml:space="preserve">5 </w:t>
      </w:r>
      <w:r w:rsidRPr="0072482F">
        <w:rPr>
          <w:rFonts w:ascii="Arial" w:hAnsi="Arial" w:cs="Arial"/>
          <w:b/>
          <w:spacing w:val="-1"/>
          <w:sz w:val="22"/>
        </w:rPr>
        <w:t xml:space="preserve"> DO SWZ - CZĘŚĆ </w:t>
      </w:r>
      <w:r>
        <w:rPr>
          <w:rFonts w:ascii="Arial" w:hAnsi="Arial" w:cs="Arial"/>
          <w:b/>
          <w:spacing w:val="-1"/>
          <w:sz w:val="22"/>
        </w:rPr>
        <w:t>5</w:t>
      </w:r>
      <w:r w:rsidRPr="0072482F">
        <w:rPr>
          <w:rFonts w:ascii="Arial" w:hAnsi="Arial" w:cs="Arial"/>
          <w:b/>
          <w:spacing w:val="-1"/>
          <w:sz w:val="22"/>
        </w:rPr>
        <w:t xml:space="preserve"> ZAMÓWIENIA</w:t>
      </w:r>
    </w:p>
    <w:p w14:paraId="2EB7E29C" w14:textId="77777777" w:rsidR="0072482F" w:rsidRPr="001A6180" w:rsidRDefault="0072482F" w:rsidP="001A6180">
      <w:pPr>
        <w:spacing w:line="276" w:lineRule="auto"/>
      </w:pPr>
    </w:p>
    <w:p w14:paraId="30662681" w14:textId="577D98CD" w:rsidR="001A6180" w:rsidRPr="003A4A7F" w:rsidRDefault="001A6180" w:rsidP="003A4A7F">
      <w:pPr>
        <w:pStyle w:val="Akapitzlist"/>
        <w:numPr>
          <w:ilvl w:val="0"/>
          <w:numId w:val="44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3A4A7F">
        <w:rPr>
          <w:rFonts w:ascii="Arial" w:hAnsi="Arial" w:cs="Arial"/>
          <w:b/>
          <w:bCs/>
          <w:sz w:val="22"/>
          <w:szCs w:val="22"/>
        </w:rPr>
        <w:t>Koszt przeglądów kotłowni zł netto</w:t>
      </w:r>
    </w:p>
    <w:tbl>
      <w:tblPr>
        <w:tblStyle w:val="Tabela-Siatka2"/>
        <w:tblW w:w="11193" w:type="dxa"/>
        <w:jc w:val="center"/>
        <w:tblLayout w:type="fixed"/>
        <w:tblLook w:val="04A0" w:firstRow="1" w:lastRow="0" w:firstColumn="1" w:lastColumn="0" w:noHBand="0" w:noVBand="1"/>
      </w:tblPr>
      <w:tblGrid>
        <w:gridCol w:w="668"/>
        <w:gridCol w:w="1310"/>
        <w:gridCol w:w="1134"/>
        <w:gridCol w:w="1418"/>
        <w:gridCol w:w="710"/>
        <w:gridCol w:w="2835"/>
        <w:gridCol w:w="1559"/>
        <w:gridCol w:w="1559"/>
      </w:tblGrid>
      <w:tr w:rsidR="001A6180" w:rsidRPr="001A6180" w14:paraId="1FF40DC5" w14:textId="77777777" w:rsidTr="006F5E11">
        <w:trPr>
          <w:cantSplit/>
          <w:trHeight w:val="1413"/>
          <w:jc w:val="center"/>
        </w:trPr>
        <w:tc>
          <w:tcPr>
            <w:tcW w:w="668" w:type="dxa"/>
            <w:vAlign w:val="center"/>
            <w:hideMark/>
          </w:tcPr>
          <w:p w14:paraId="59DFDE48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Poz.</w:t>
            </w:r>
          </w:p>
        </w:tc>
        <w:tc>
          <w:tcPr>
            <w:tcW w:w="2444" w:type="dxa"/>
            <w:gridSpan w:val="2"/>
            <w:vAlign w:val="center"/>
            <w:hideMark/>
          </w:tcPr>
          <w:p w14:paraId="7C5F4B91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Obiekt</w:t>
            </w:r>
          </w:p>
        </w:tc>
        <w:tc>
          <w:tcPr>
            <w:tcW w:w="1418" w:type="dxa"/>
            <w:vAlign w:val="center"/>
            <w:hideMark/>
          </w:tcPr>
          <w:p w14:paraId="6EE2EA97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Ilość kotłów gazowych</w:t>
            </w:r>
          </w:p>
        </w:tc>
        <w:tc>
          <w:tcPr>
            <w:tcW w:w="710" w:type="dxa"/>
            <w:textDirection w:val="btLr"/>
            <w:vAlign w:val="center"/>
          </w:tcPr>
          <w:p w14:paraId="124E98DF" w14:textId="77777777" w:rsidR="001A6180" w:rsidRPr="001A6180" w:rsidRDefault="001A6180" w:rsidP="001A6180">
            <w:pPr>
              <w:ind w:left="113" w:right="113"/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Ilość przeglądów</w:t>
            </w:r>
          </w:p>
        </w:tc>
        <w:tc>
          <w:tcPr>
            <w:tcW w:w="2835" w:type="dxa"/>
            <w:vAlign w:val="center"/>
            <w:hideMark/>
          </w:tcPr>
          <w:p w14:paraId="6C4B59C8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model kotła</w:t>
            </w:r>
          </w:p>
        </w:tc>
        <w:tc>
          <w:tcPr>
            <w:tcW w:w="1559" w:type="dxa"/>
            <w:vAlign w:val="center"/>
          </w:tcPr>
          <w:p w14:paraId="21C04565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Cena</w:t>
            </w:r>
            <w:r w:rsidRPr="001A6180">
              <w:rPr>
                <w:rFonts w:ascii="Arial" w:hAnsi="Arial" w:cs="Arial"/>
                <w:b/>
                <w:bCs/>
              </w:rPr>
              <w:br/>
              <w:t>za 1 przegląd</w:t>
            </w:r>
          </w:p>
          <w:p w14:paraId="6832F15B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br/>
              <w:t>[PLN netto]</w:t>
            </w:r>
          </w:p>
        </w:tc>
        <w:tc>
          <w:tcPr>
            <w:tcW w:w="1559" w:type="dxa"/>
            <w:vAlign w:val="center"/>
          </w:tcPr>
          <w:p w14:paraId="05621CB5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b/>
                <w:bCs/>
              </w:rPr>
            </w:pPr>
            <w:r w:rsidRPr="001A6180">
              <w:rPr>
                <w:rFonts w:ascii="Arial" w:hAnsi="Arial" w:cs="Arial"/>
                <w:b/>
                <w:bCs/>
              </w:rPr>
              <w:t>Cena netto za wszystkie przeglądy [PLN]</w:t>
            </w:r>
          </w:p>
        </w:tc>
      </w:tr>
      <w:tr w:rsidR="001A6180" w:rsidRPr="001A6180" w14:paraId="736DE21A" w14:textId="77777777" w:rsidTr="0072482F">
        <w:trPr>
          <w:trHeight w:val="555"/>
          <w:jc w:val="center"/>
        </w:trPr>
        <w:tc>
          <w:tcPr>
            <w:tcW w:w="668" w:type="dxa"/>
            <w:vAlign w:val="center"/>
            <w:hideMark/>
          </w:tcPr>
          <w:p w14:paraId="70C0F303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A</w:t>
            </w:r>
          </w:p>
        </w:tc>
        <w:tc>
          <w:tcPr>
            <w:tcW w:w="2444" w:type="dxa"/>
            <w:gridSpan w:val="2"/>
            <w:vAlign w:val="center"/>
            <w:hideMark/>
          </w:tcPr>
          <w:p w14:paraId="3537BFFD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B</w:t>
            </w:r>
          </w:p>
        </w:tc>
        <w:tc>
          <w:tcPr>
            <w:tcW w:w="1418" w:type="dxa"/>
            <w:vAlign w:val="center"/>
            <w:hideMark/>
          </w:tcPr>
          <w:p w14:paraId="36CD172A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C</w:t>
            </w:r>
          </w:p>
        </w:tc>
        <w:tc>
          <w:tcPr>
            <w:tcW w:w="710" w:type="dxa"/>
            <w:vAlign w:val="center"/>
          </w:tcPr>
          <w:p w14:paraId="74FE8052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D</w:t>
            </w:r>
          </w:p>
        </w:tc>
        <w:tc>
          <w:tcPr>
            <w:tcW w:w="2835" w:type="dxa"/>
            <w:vAlign w:val="center"/>
            <w:hideMark/>
          </w:tcPr>
          <w:p w14:paraId="628DB05D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0B3D33F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 w:val="18"/>
                <w:szCs w:val="22"/>
              </w:rPr>
            </w:pPr>
            <w:r w:rsidRPr="001A6180">
              <w:rPr>
                <w:rFonts w:ascii="Arial" w:hAnsi="Arial" w:cs="Arial"/>
                <w:sz w:val="18"/>
                <w:szCs w:val="22"/>
              </w:rPr>
              <w:t>F</w:t>
            </w:r>
          </w:p>
        </w:tc>
        <w:tc>
          <w:tcPr>
            <w:tcW w:w="1559" w:type="dxa"/>
            <w:vAlign w:val="center"/>
          </w:tcPr>
          <w:p w14:paraId="3DBC1491" w14:textId="77777777" w:rsidR="001A6180" w:rsidRPr="0072482F" w:rsidRDefault="001A6180" w:rsidP="001A6180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proofErr w:type="spellStart"/>
            <w:r w:rsidRPr="0072482F">
              <w:rPr>
                <w:rFonts w:ascii="Arial" w:hAnsi="Arial" w:cs="Arial"/>
                <w:b/>
                <w:bCs/>
                <w:sz w:val="18"/>
                <w:szCs w:val="22"/>
              </w:rPr>
              <w:t>CxDxF</w:t>
            </w:r>
            <w:proofErr w:type="spellEnd"/>
          </w:p>
        </w:tc>
      </w:tr>
      <w:tr w:rsidR="001A6180" w:rsidRPr="001A6180" w14:paraId="5C06C391" w14:textId="77777777" w:rsidTr="006F5E11">
        <w:trPr>
          <w:trHeight w:val="567"/>
          <w:jc w:val="center"/>
        </w:trPr>
        <w:tc>
          <w:tcPr>
            <w:tcW w:w="668" w:type="dxa"/>
            <w:vMerge w:val="restart"/>
            <w:noWrap/>
            <w:vAlign w:val="center"/>
            <w:hideMark/>
          </w:tcPr>
          <w:p w14:paraId="59880112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2444" w:type="dxa"/>
            <w:gridSpan w:val="2"/>
            <w:vMerge w:val="restart"/>
            <w:vAlign w:val="center"/>
            <w:hideMark/>
          </w:tcPr>
          <w:p w14:paraId="519DF2AB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EC Gorzów Wlkp.</w:t>
            </w:r>
          </w:p>
          <w:p w14:paraId="33736FE0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6E97B179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710" w:type="dxa"/>
            <w:vAlign w:val="center"/>
          </w:tcPr>
          <w:p w14:paraId="4C806BA3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14:paraId="75AE2FA4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 xml:space="preserve">Viessmann </w:t>
            </w:r>
            <w:proofErr w:type="spellStart"/>
            <w:r w:rsidRPr="001A6180">
              <w:rPr>
                <w:rFonts w:ascii="Arial" w:hAnsi="Arial" w:cs="Arial"/>
                <w:szCs w:val="22"/>
              </w:rPr>
              <w:t>Vitoplex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200</w:t>
            </w:r>
          </w:p>
        </w:tc>
        <w:tc>
          <w:tcPr>
            <w:tcW w:w="1559" w:type="dxa"/>
            <w:vAlign w:val="center"/>
          </w:tcPr>
          <w:p w14:paraId="3666A834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4FB606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180" w:rsidRPr="001A6180" w14:paraId="4C54BEEF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  <w:hideMark/>
          </w:tcPr>
          <w:p w14:paraId="0A898525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444" w:type="dxa"/>
            <w:gridSpan w:val="2"/>
            <w:vMerge/>
            <w:vAlign w:val="center"/>
            <w:hideMark/>
          </w:tcPr>
          <w:p w14:paraId="58C58C65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2DA7E21F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1C9A9A87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14:paraId="7226E9A8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 xml:space="preserve">Viessmann </w:t>
            </w:r>
            <w:proofErr w:type="spellStart"/>
            <w:r w:rsidRPr="001A6180">
              <w:rPr>
                <w:rFonts w:ascii="Arial" w:hAnsi="Arial" w:cs="Arial"/>
                <w:szCs w:val="22"/>
              </w:rPr>
              <w:t>Vitocrossal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100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9DED036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3E67CF6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180" w:rsidRPr="001A6180" w14:paraId="566CEDA6" w14:textId="77777777" w:rsidTr="006F5E11">
        <w:trPr>
          <w:trHeight w:val="567"/>
          <w:jc w:val="center"/>
        </w:trPr>
        <w:tc>
          <w:tcPr>
            <w:tcW w:w="668" w:type="dxa"/>
            <w:vMerge w:val="restart"/>
            <w:noWrap/>
            <w:vAlign w:val="center"/>
            <w:hideMark/>
          </w:tcPr>
          <w:p w14:paraId="6A2DC14C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444" w:type="dxa"/>
            <w:gridSpan w:val="2"/>
            <w:vMerge w:val="restart"/>
            <w:vAlign w:val="center"/>
            <w:hideMark/>
          </w:tcPr>
          <w:p w14:paraId="785D5EB7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  <w:proofErr w:type="spellStart"/>
            <w:r w:rsidRPr="001A6180">
              <w:rPr>
                <w:rFonts w:ascii="Arial" w:hAnsi="Arial" w:cs="Arial"/>
                <w:szCs w:val="22"/>
              </w:rPr>
              <w:t>Arctic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Paper Kostrzyn</w:t>
            </w:r>
          </w:p>
        </w:tc>
        <w:tc>
          <w:tcPr>
            <w:tcW w:w="1418" w:type="dxa"/>
            <w:noWrap/>
            <w:vAlign w:val="center"/>
          </w:tcPr>
          <w:p w14:paraId="31079814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710" w:type="dxa"/>
            <w:vAlign w:val="center"/>
          </w:tcPr>
          <w:p w14:paraId="0B620C03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  <w:hideMark/>
          </w:tcPr>
          <w:p w14:paraId="4B739346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 xml:space="preserve">De </w:t>
            </w:r>
            <w:proofErr w:type="spellStart"/>
            <w:r w:rsidRPr="001A6180">
              <w:rPr>
                <w:rFonts w:ascii="Arial" w:hAnsi="Arial" w:cs="Arial"/>
                <w:szCs w:val="22"/>
              </w:rPr>
              <w:t>Dietriech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GT 410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BE5C982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9705B57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180" w:rsidRPr="001A6180" w14:paraId="38D44B43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</w:tcPr>
          <w:p w14:paraId="2BE5D95D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14:paraId="2BD09961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7C98FAD9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13DC4428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042F669C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 xml:space="preserve">De </w:t>
            </w:r>
            <w:proofErr w:type="spellStart"/>
            <w:r w:rsidRPr="001A6180">
              <w:rPr>
                <w:rFonts w:ascii="Arial" w:hAnsi="Arial" w:cs="Arial"/>
                <w:szCs w:val="22"/>
              </w:rPr>
              <w:t>Dietriech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GT 304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9802B5E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50C6D92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6180" w:rsidRPr="003A4A7F" w14:paraId="371D8C12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</w:tcPr>
          <w:p w14:paraId="43581F48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14:paraId="26B4F41C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07059FAE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7DCB90F4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  <w:lang w:val="en-GB"/>
              </w:rPr>
              <w:t>4</w:t>
            </w:r>
          </w:p>
        </w:tc>
        <w:tc>
          <w:tcPr>
            <w:tcW w:w="2835" w:type="dxa"/>
            <w:vAlign w:val="center"/>
          </w:tcPr>
          <w:p w14:paraId="0584CA12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  <w:lang w:val="en-GB"/>
              </w:rPr>
              <w:t xml:space="preserve">De </w:t>
            </w:r>
            <w:proofErr w:type="spellStart"/>
            <w:r w:rsidRPr="001A6180">
              <w:rPr>
                <w:rFonts w:ascii="Arial" w:hAnsi="Arial" w:cs="Arial"/>
                <w:szCs w:val="22"/>
                <w:lang w:val="en-GB"/>
              </w:rPr>
              <w:t>Dietriech</w:t>
            </w:r>
            <w:proofErr w:type="spellEnd"/>
            <w:r w:rsidRPr="001A6180">
              <w:rPr>
                <w:rFonts w:ascii="Arial" w:hAnsi="Arial" w:cs="Arial"/>
                <w:szCs w:val="22"/>
                <w:lang w:val="en-GB"/>
              </w:rPr>
              <w:t xml:space="preserve"> GT 304 </w:t>
            </w:r>
            <w:proofErr w:type="spellStart"/>
            <w:r w:rsidRPr="001A6180">
              <w:rPr>
                <w:rFonts w:ascii="Arial" w:hAnsi="Arial" w:cs="Arial"/>
                <w:szCs w:val="22"/>
                <w:lang w:val="en-GB"/>
              </w:rPr>
              <w:t>c.o</w:t>
            </w:r>
            <w:proofErr w:type="spellEnd"/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5248B788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4AB5AF94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A6180" w:rsidRPr="001A6180" w14:paraId="1AB6E622" w14:textId="77777777" w:rsidTr="006F5E11">
        <w:trPr>
          <w:trHeight w:val="567"/>
          <w:jc w:val="center"/>
        </w:trPr>
        <w:tc>
          <w:tcPr>
            <w:tcW w:w="668" w:type="dxa"/>
            <w:vMerge w:val="restart"/>
            <w:noWrap/>
            <w:vAlign w:val="center"/>
          </w:tcPr>
          <w:p w14:paraId="03935713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  <w:lang w:val="en-GB"/>
              </w:rPr>
              <w:t>3</w:t>
            </w:r>
          </w:p>
          <w:p w14:paraId="468020C9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  <w:lang w:val="en-GB"/>
              </w:rPr>
            </w:pPr>
          </w:p>
        </w:tc>
        <w:tc>
          <w:tcPr>
            <w:tcW w:w="2444" w:type="dxa"/>
            <w:gridSpan w:val="2"/>
            <w:vMerge w:val="restart"/>
            <w:vAlign w:val="center"/>
          </w:tcPr>
          <w:p w14:paraId="3C76914B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MG Gorzysław</w:t>
            </w:r>
          </w:p>
        </w:tc>
        <w:tc>
          <w:tcPr>
            <w:tcW w:w="1418" w:type="dxa"/>
            <w:noWrap/>
            <w:vAlign w:val="center"/>
          </w:tcPr>
          <w:p w14:paraId="2BB0AEA8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342936A7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2C22736B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</w:rPr>
              <w:t>Buderus G224 501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0B2A60A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098A321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A6180" w:rsidRPr="001A6180" w14:paraId="6B0B24FF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</w:tcPr>
          <w:p w14:paraId="75A76237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  <w:lang w:val="en-US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14:paraId="316FDD34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  <w:lang w:val="en-US"/>
              </w:rPr>
            </w:pPr>
          </w:p>
        </w:tc>
        <w:tc>
          <w:tcPr>
            <w:tcW w:w="1418" w:type="dxa"/>
            <w:noWrap/>
            <w:vAlign w:val="center"/>
          </w:tcPr>
          <w:p w14:paraId="2B85EC3C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4BC47331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4A83FDE2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</w:rPr>
              <w:t>Buderus G224 451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44AFB432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3A0CDFD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A6180" w:rsidRPr="001A6180" w14:paraId="6A2A2B6A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</w:tcPr>
          <w:p w14:paraId="25972C6C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444" w:type="dxa"/>
            <w:gridSpan w:val="2"/>
            <w:vMerge/>
            <w:vAlign w:val="center"/>
          </w:tcPr>
          <w:p w14:paraId="338FE05C" w14:textId="77777777" w:rsidR="001A6180" w:rsidRPr="001A6180" w:rsidRDefault="001A6180" w:rsidP="001A6180">
            <w:pPr>
              <w:ind w:left="72"/>
              <w:rPr>
                <w:rFonts w:ascii="Arial" w:hAnsi="Arial" w:cs="Arial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319EFAF2" w14:textId="77777777" w:rsidR="001A6180" w:rsidRPr="001A6180" w:rsidRDefault="001A6180" w:rsidP="001A6180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3B0DE15E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1E8BA99E" w14:textId="77777777" w:rsidR="001A6180" w:rsidRPr="001A6180" w:rsidRDefault="001A6180" w:rsidP="001A6180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r w:rsidRPr="001A6180">
              <w:rPr>
                <w:rFonts w:ascii="Arial" w:hAnsi="Arial" w:cs="Arial"/>
                <w:szCs w:val="22"/>
              </w:rPr>
              <w:t>Buderus G224 124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6EF6DD66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0F988B71" w14:textId="77777777" w:rsidR="001A6180" w:rsidRPr="001A6180" w:rsidRDefault="001A6180" w:rsidP="001A618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F5E11" w:rsidRPr="001A6180" w14:paraId="73970ABD" w14:textId="77777777" w:rsidTr="006F5E11">
        <w:trPr>
          <w:trHeight w:val="567"/>
          <w:jc w:val="center"/>
        </w:trPr>
        <w:tc>
          <w:tcPr>
            <w:tcW w:w="668" w:type="dxa"/>
            <w:vMerge w:val="restart"/>
            <w:noWrap/>
            <w:vAlign w:val="center"/>
          </w:tcPr>
          <w:p w14:paraId="07E98616" w14:textId="405B7B8F" w:rsidR="006F5E11" w:rsidRPr="001A6180" w:rsidRDefault="006F5E11" w:rsidP="006F5E11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444" w:type="dxa"/>
            <w:gridSpan w:val="2"/>
            <w:vAlign w:val="center"/>
          </w:tcPr>
          <w:p w14:paraId="24C9AF1E" w14:textId="109FFFC8" w:rsidR="006F5E11" w:rsidRPr="001A6180" w:rsidRDefault="006F5E11" w:rsidP="006F5E11">
            <w:pPr>
              <w:ind w:left="72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MG Karlino</w:t>
            </w:r>
          </w:p>
        </w:tc>
        <w:tc>
          <w:tcPr>
            <w:tcW w:w="1418" w:type="dxa"/>
            <w:noWrap/>
            <w:vAlign w:val="center"/>
          </w:tcPr>
          <w:p w14:paraId="684FE36B" w14:textId="65246589" w:rsidR="006F5E11" w:rsidRPr="001A6180" w:rsidRDefault="006F5E11" w:rsidP="006F5E11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3</w:t>
            </w:r>
          </w:p>
        </w:tc>
        <w:tc>
          <w:tcPr>
            <w:tcW w:w="710" w:type="dxa"/>
            <w:vAlign w:val="center"/>
          </w:tcPr>
          <w:p w14:paraId="5BD471B0" w14:textId="4058165B" w:rsidR="006F5E11" w:rsidRPr="001A6180" w:rsidRDefault="006F5E11" w:rsidP="006F5E11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001A4369" w14:textId="0E5E75E1" w:rsidR="006F5E11" w:rsidRPr="001A6180" w:rsidRDefault="006F5E11" w:rsidP="006F5E11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Buderus G224 501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A98B7CA" w14:textId="77777777" w:rsidR="006F5E11" w:rsidRPr="001A6180" w:rsidRDefault="006F5E11" w:rsidP="006F5E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FCF6D0B" w14:textId="77777777" w:rsidR="006F5E11" w:rsidRPr="001A6180" w:rsidRDefault="006F5E11" w:rsidP="006F5E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F5E11" w:rsidRPr="001A6180" w14:paraId="0976FE87" w14:textId="77777777" w:rsidTr="006F5E11">
        <w:trPr>
          <w:trHeight w:val="567"/>
          <w:jc w:val="center"/>
        </w:trPr>
        <w:tc>
          <w:tcPr>
            <w:tcW w:w="668" w:type="dxa"/>
            <w:vMerge/>
            <w:noWrap/>
            <w:vAlign w:val="center"/>
          </w:tcPr>
          <w:p w14:paraId="12C53AB8" w14:textId="77777777" w:rsidR="006F5E11" w:rsidRPr="001A6180" w:rsidRDefault="006F5E11" w:rsidP="006F5E11">
            <w:pPr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2444" w:type="dxa"/>
            <w:gridSpan w:val="2"/>
            <w:vAlign w:val="center"/>
          </w:tcPr>
          <w:p w14:paraId="336A539A" w14:textId="58DD03E4" w:rsidR="006F5E11" w:rsidRPr="001A6180" w:rsidRDefault="006F5E11" w:rsidP="006F5E11">
            <w:pPr>
              <w:ind w:left="72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SRP Karlino</w:t>
            </w:r>
          </w:p>
        </w:tc>
        <w:tc>
          <w:tcPr>
            <w:tcW w:w="1418" w:type="dxa"/>
            <w:noWrap/>
            <w:vAlign w:val="center"/>
          </w:tcPr>
          <w:p w14:paraId="1115FB9D" w14:textId="31EB22C9" w:rsidR="006F5E11" w:rsidRPr="001A6180" w:rsidRDefault="006F5E11" w:rsidP="006F5E11">
            <w:pPr>
              <w:jc w:val="center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710" w:type="dxa"/>
            <w:vAlign w:val="center"/>
          </w:tcPr>
          <w:p w14:paraId="13626026" w14:textId="24A25482" w:rsidR="006F5E11" w:rsidRPr="001A6180" w:rsidRDefault="006F5E11" w:rsidP="006F5E11">
            <w:pPr>
              <w:ind w:left="173"/>
              <w:rPr>
                <w:rFonts w:ascii="Arial" w:hAnsi="Arial" w:cs="Arial"/>
                <w:szCs w:val="22"/>
              </w:rPr>
            </w:pPr>
            <w:r w:rsidRPr="001A6180">
              <w:rPr>
                <w:rFonts w:ascii="Arial" w:hAnsi="Arial" w:cs="Arial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400F486E" w14:textId="0290D0C1" w:rsidR="006F5E11" w:rsidRPr="001A6180" w:rsidRDefault="006F5E11" w:rsidP="006F5E11">
            <w:pPr>
              <w:ind w:left="173"/>
              <w:rPr>
                <w:rFonts w:ascii="Arial" w:hAnsi="Arial" w:cs="Arial"/>
                <w:szCs w:val="22"/>
              </w:rPr>
            </w:pPr>
            <w:proofErr w:type="spellStart"/>
            <w:r w:rsidRPr="001A6180">
              <w:rPr>
                <w:rFonts w:ascii="Arial" w:hAnsi="Arial" w:cs="Arial"/>
                <w:szCs w:val="22"/>
              </w:rPr>
              <w:t>Vissmann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1A6180">
              <w:rPr>
                <w:rFonts w:ascii="Arial" w:hAnsi="Arial" w:cs="Arial"/>
                <w:szCs w:val="22"/>
              </w:rPr>
              <w:t>Vitogas</w:t>
            </w:r>
            <w:proofErr w:type="spellEnd"/>
            <w:r w:rsidRPr="001A6180">
              <w:rPr>
                <w:rFonts w:ascii="Arial" w:hAnsi="Arial" w:cs="Arial"/>
                <w:szCs w:val="22"/>
              </w:rPr>
              <w:t xml:space="preserve"> 200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255A6766" w14:textId="77777777" w:rsidR="006F5E11" w:rsidRPr="001A6180" w:rsidRDefault="006F5E11" w:rsidP="006F5E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83D79D1" w14:textId="77777777" w:rsidR="006F5E11" w:rsidRPr="001A6180" w:rsidRDefault="006F5E11" w:rsidP="006F5E1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27929" w:rsidRPr="001A6180" w14:paraId="5B441BED" w14:textId="77777777" w:rsidTr="006F5E11">
        <w:trPr>
          <w:trHeight w:val="567"/>
          <w:jc w:val="center"/>
        </w:trPr>
        <w:tc>
          <w:tcPr>
            <w:tcW w:w="668" w:type="dxa"/>
            <w:noWrap/>
            <w:vAlign w:val="center"/>
          </w:tcPr>
          <w:p w14:paraId="01ED8F0D" w14:textId="57996C23" w:rsidR="00427929" w:rsidRPr="001A6180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5</w:t>
            </w:r>
          </w:p>
        </w:tc>
        <w:tc>
          <w:tcPr>
            <w:tcW w:w="2444" w:type="dxa"/>
            <w:gridSpan w:val="2"/>
            <w:vAlign w:val="center"/>
          </w:tcPr>
          <w:p w14:paraId="11959801" w14:textId="046541DE" w:rsidR="00427929" w:rsidRPr="00E14EFD" w:rsidRDefault="00427929" w:rsidP="00427929">
            <w:pPr>
              <w:ind w:left="72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>SRP Snowidowo</w:t>
            </w:r>
            <w:r w:rsidR="00E3591B"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 xml:space="preserve"> (*)</w:t>
            </w:r>
          </w:p>
        </w:tc>
        <w:tc>
          <w:tcPr>
            <w:tcW w:w="1418" w:type="dxa"/>
            <w:noWrap/>
            <w:vAlign w:val="center"/>
          </w:tcPr>
          <w:p w14:paraId="32F50D46" w14:textId="1AD013DC" w:rsidR="00427929" w:rsidRPr="00E14EFD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7E0AF5AA" w14:textId="16263C90" w:rsidR="00427929" w:rsidRPr="00E14EFD" w:rsidRDefault="00E3591B" w:rsidP="00427929">
            <w:pPr>
              <w:ind w:left="173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057F86A7" w14:textId="6AA48455" w:rsidR="00427929" w:rsidRPr="00E14EFD" w:rsidRDefault="00427929" w:rsidP="00427929">
            <w:pPr>
              <w:ind w:left="173"/>
              <w:rPr>
                <w:rFonts w:ascii="Arial" w:hAnsi="Arial" w:cs="Arial"/>
                <w:szCs w:val="22"/>
              </w:rPr>
            </w:pPr>
            <w:proofErr w:type="spellStart"/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>Jubam</w:t>
            </w:r>
            <w:proofErr w:type="spellEnd"/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 xml:space="preserve"> GSE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085D6CF1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03291CD7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27929" w:rsidRPr="001A6180" w14:paraId="180F828D" w14:textId="77777777" w:rsidTr="006F5E11">
        <w:trPr>
          <w:trHeight w:val="567"/>
          <w:jc w:val="center"/>
        </w:trPr>
        <w:tc>
          <w:tcPr>
            <w:tcW w:w="668" w:type="dxa"/>
            <w:noWrap/>
            <w:vAlign w:val="center"/>
          </w:tcPr>
          <w:p w14:paraId="6ED078A4" w14:textId="33D66AF5" w:rsidR="00427929" w:rsidRPr="001A6180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6</w:t>
            </w:r>
          </w:p>
        </w:tc>
        <w:tc>
          <w:tcPr>
            <w:tcW w:w="2444" w:type="dxa"/>
            <w:gridSpan w:val="2"/>
            <w:vAlign w:val="center"/>
          </w:tcPr>
          <w:p w14:paraId="4EB12470" w14:textId="28E79B89" w:rsidR="00427929" w:rsidRPr="00E14EFD" w:rsidRDefault="00427929" w:rsidP="00427929">
            <w:pPr>
              <w:ind w:left="72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>SRP Borzęcin</w:t>
            </w:r>
            <w:r w:rsidR="00E3591B"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 xml:space="preserve"> (*)</w:t>
            </w:r>
          </w:p>
        </w:tc>
        <w:tc>
          <w:tcPr>
            <w:tcW w:w="1418" w:type="dxa"/>
            <w:noWrap/>
            <w:vAlign w:val="center"/>
          </w:tcPr>
          <w:p w14:paraId="7CCFB613" w14:textId="3B96A5CE" w:rsidR="00427929" w:rsidRPr="00E14EFD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4788EB7E" w14:textId="70C1AF4F" w:rsidR="00427929" w:rsidRPr="00E14EFD" w:rsidRDefault="00E3591B" w:rsidP="00427929">
            <w:pPr>
              <w:ind w:left="173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6ABF0C86" w14:textId="44759FB3" w:rsidR="00427929" w:rsidRPr="00E14EFD" w:rsidRDefault="00427929" w:rsidP="00427929">
            <w:pPr>
              <w:ind w:left="173"/>
              <w:rPr>
                <w:rFonts w:ascii="Arial" w:hAnsi="Arial" w:cs="Arial"/>
                <w:szCs w:val="22"/>
                <w:lang w:val="en-GB"/>
              </w:rPr>
            </w:pPr>
            <w:proofErr w:type="spellStart"/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>Jubam</w:t>
            </w:r>
            <w:proofErr w:type="spellEnd"/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 xml:space="preserve"> GSE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3E506305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CF397B3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427929" w:rsidRPr="001A6180" w14:paraId="06DCCB79" w14:textId="77777777" w:rsidTr="006F5E11">
        <w:trPr>
          <w:trHeight w:val="567"/>
          <w:jc w:val="center"/>
        </w:trPr>
        <w:tc>
          <w:tcPr>
            <w:tcW w:w="668" w:type="dxa"/>
            <w:noWrap/>
            <w:vAlign w:val="center"/>
          </w:tcPr>
          <w:p w14:paraId="26100A81" w14:textId="7E977EFF" w:rsidR="00427929" w:rsidRPr="001A6180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7</w:t>
            </w:r>
          </w:p>
        </w:tc>
        <w:tc>
          <w:tcPr>
            <w:tcW w:w="2444" w:type="dxa"/>
            <w:gridSpan w:val="2"/>
            <w:vAlign w:val="center"/>
          </w:tcPr>
          <w:p w14:paraId="506FC1F1" w14:textId="782BCBF4" w:rsidR="00427929" w:rsidRPr="00E14EFD" w:rsidRDefault="00427929" w:rsidP="00427929">
            <w:pPr>
              <w:ind w:left="72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>SRP Pyzdry</w:t>
            </w:r>
            <w:r w:rsidR="00E3591B" w:rsidRPr="00E14EFD">
              <w:rPr>
                <w:rFonts w:ascii="Arial" w:hAnsi="Arial" w:cs="Arial"/>
                <w:color w:val="000000"/>
                <w:szCs w:val="18"/>
                <w:lang w:eastAsia="pl-PL"/>
              </w:rPr>
              <w:t xml:space="preserve"> (*)</w:t>
            </w:r>
          </w:p>
        </w:tc>
        <w:tc>
          <w:tcPr>
            <w:tcW w:w="1418" w:type="dxa"/>
            <w:noWrap/>
            <w:vAlign w:val="center"/>
          </w:tcPr>
          <w:p w14:paraId="6A70148A" w14:textId="1D63A33C" w:rsidR="00427929" w:rsidRPr="00E14EFD" w:rsidRDefault="00427929" w:rsidP="00427929">
            <w:pPr>
              <w:jc w:val="center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1</w:t>
            </w:r>
          </w:p>
        </w:tc>
        <w:tc>
          <w:tcPr>
            <w:tcW w:w="710" w:type="dxa"/>
            <w:vAlign w:val="center"/>
          </w:tcPr>
          <w:p w14:paraId="68D0D1BD" w14:textId="38C325BD" w:rsidR="00427929" w:rsidRPr="00E14EFD" w:rsidRDefault="00E3591B" w:rsidP="00427929">
            <w:pPr>
              <w:ind w:left="173"/>
              <w:rPr>
                <w:rFonts w:ascii="Arial" w:hAnsi="Arial" w:cs="Arial"/>
                <w:szCs w:val="22"/>
              </w:rPr>
            </w:pPr>
            <w:r w:rsidRPr="00E14EFD">
              <w:rPr>
                <w:rFonts w:ascii="Arial" w:hAnsi="Arial" w:cs="Arial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2E0B372C" w14:textId="11F86A0C" w:rsidR="00427929" w:rsidRPr="00E14EFD" w:rsidRDefault="00427929" w:rsidP="00427929">
            <w:pPr>
              <w:ind w:left="173"/>
              <w:rPr>
                <w:rFonts w:ascii="Arial" w:hAnsi="Arial" w:cs="Arial"/>
                <w:szCs w:val="22"/>
              </w:rPr>
            </w:pPr>
            <w:proofErr w:type="spellStart"/>
            <w:r w:rsidRPr="00E14EFD">
              <w:rPr>
                <w:rFonts w:ascii="Arial" w:hAnsi="Arial" w:cs="Arial"/>
                <w:color w:val="000000"/>
                <w:szCs w:val="18"/>
                <w:lang w:val="en-US" w:eastAsia="pl-PL"/>
              </w:rPr>
              <w:t>Vissmann</w:t>
            </w:r>
            <w:proofErr w:type="spellEnd"/>
            <w:r w:rsidRPr="00E14EFD">
              <w:rPr>
                <w:rFonts w:ascii="Arial" w:hAnsi="Arial" w:cs="Arial"/>
                <w:color w:val="000000"/>
                <w:szCs w:val="18"/>
                <w:lang w:val="en-US" w:eastAsia="pl-PL"/>
              </w:rPr>
              <w:t xml:space="preserve"> </w:t>
            </w:r>
            <w:proofErr w:type="spellStart"/>
            <w:r w:rsidRPr="00E14EFD">
              <w:rPr>
                <w:rFonts w:ascii="Arial" w:hAnsi="Arial" w:cs="Arial"/>
                <w:color w:val="000000"/>
                <w:szCs w:val="18"/>
                <w:lang w:val="en-US" w:eastAsia="pl-PL"/>
              </w:rPr>
              <w:t>Vitogas</w:t>
            </w:r>
            <w:proofErr w:type="spellEnd"/>
            <w:r w:rsidRPr="00E14EFD">
              <w:rPr>
                <w:rFonts w:ascii="Arial" w:hAnsi="Arial" w:cs="Arial"/>
                <w:color w:val="000000"/>
                <w:szCs w:val="18"/>
                <w:lang w:val="en-US" w:eastAsia="pl-PL"/>
              </w:rPr>
              <w:t xml:space="preserve"> 100</w:t>
            </w: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F5061F5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CADF13" w14:textId="77777777" w:rsidR="00427929" w:rsidRPr="001A6180" w:rsidRDefault="00427929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833" w:rsidRPr="001A6180" w14:paraId="427BB270" w14:textId="77777777" w:rsidTr="00810525">
        <w:trPr>
          <w:trHeight w:val="567"/>
          <w:jc w:val="center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76A630" w14:textId="77777777" w:rsidR="00675833" w:rsidRPr="001A6180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5D27958" w14:textId="77777777" w:rsidR="00675833" w:rsidRPr="001A6180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86131D" w14:textId="77777777" w:rsidR="00675833" w:rsidRPr="001A6180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3" w:type="dxa"/>
            <w:gridSpan w:val="3"/>
          </w:tcPr>
          <w:p w14:paraId="162388C6" w14:textId="753127CA" w:rsidR="00675833" w:rsidRPr="001A6180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C42D497" w14:textId="79D0712E" w:rsidR="00675833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  <w:r w:rsidRPr="001A6180">
              <w:rPr>
                <w:rFonts w:ascii="Arial" w:hAnsi="Arial" w:cs="Arial"/>
                <w:b/>
                <w:bCs/>
                <w:sz w:val="22"/>
              </w:rPr>
              <w:t>Suma za wykonanie przeglądów</w:t>
            </w:r>
          </w:p>
          <w:p w14:paraId="5E393A0E" w14:textId="7177E872" w:rsidR="00675833" w:rsidRPr="00F04282" w:rsidRDefault="0072482F" w:rsidP="00F0428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2D81">
              <w:rPr>
                <w:rFonts w:ascii="Arial" w:hAnsi="Arial" w:cs="Arial"/>
                <w:color w:val="004D99"/>
              </w:rPr>
              <w:t>(Należy przepisać do Formularza Ofertowego</w:t>
            </w:r>
            <w:r w:rsidRPr="0072482F">
              <w:rPr>
                <w:rFonts w:ascii="Arial" w:hAnsi="Arial" w:cs="Arial"/>
                <w:color w:val="004D99"/>
                <w:sz w:val="22"/>
                <w:szCs w:val="22"/>
              </w:rPr>
              <w:t xml:space="preserve"> (pkt.1) - część 5</w:t>
            </w:r>
          </w:p>
        </w:tc>
        <w:tc>
          <w:tcPr>
            <w:tcW w:w="1559" w:type="dxa"/>
          </w:tcPr>
          <w:p w14:paraId="5AE29BB1" w14:textId="77777777" w:rsidR="00675833" w:rsidRPr="001A6180" w:rsidRDefault="00675833" w:rsidP="004279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794410" w14:textId="77777777" w:rsidR="001A6180" w:rsidRPr="001A6180" w:rsidRDefault="001A6180" w:rsidP="001A6180">
      <w:pPr>
        <w:rPr>
          <w:rFonts w:ascii="Arial" w:hAnsi="Arial" w:cs="Arial"/>
          <w:sz w:val="22"/>
          <w:szCs w:val="22"/>
        </w:rPr>
      </w:pPr>
    </w:p>
    <w:p w14:paraId="5F359039" w14:textId="77777777" w:rsidR="001A6180" w:rsidRPr="001A6180" w:rsidRDefault="001A6180" w:rsidP="001A6180">
      <w:pPr>
        <w:rPr>
          <w:rFonts w:ascii="Arial" w:hAnsi="Arial" w:cs="Arial"/>
          <w:sz w:val="22"/>
        </w:rPr>
      </w:pPr>
      <w:r w:rsidRPr="001A6180">
        <w:rPr>
          <w:rFonts w:ascii="Arial" w:hAnsi="Arial" w:cs="Arial"/>
          <w:sz w:val="22"/>
        </w:rPr>
        <w:t>Powyższe stawki obejmują wszystkie koszty związane z wykonaniem przeglądów w tym koszty materiałów oraz koszty dojazdów.</w:t>
      </w:r>
    </w:p>
    <w:p w14:paraId="24EACB54" w14:textId="77777777" w:rsidR="001A6180" w:rsidRDefault="001A6180" w:rsidP="001A6180"/>
    <w:p w14:paraId="45AF81FB" w14:textId="77777777" w:rsidR="0031652F" w:rsidRDefault="0031652F" w:rsidP="001A6180"/>
    <w:p w14:paraId="02FC3182" w14:textId="77777777" w:rsidR="0031652F" w:rsidRPr="001A6180" w:rsidRDefault="0031652F" w:rsidP="001A6180"/>
    <w:p w14:paraId="35D35FFA" w14:textId="21655CEA" w:rsidR="001A6180" w:rsidRDefault="001A6180" w:rsidP="003A4A7F">
      <w:pPr>
        <w:pStyle w:val="Akapitzlist"/>
        <w:numPr>
          <w:ilvl w:val="0"/>
          <w:numId w:val="43"/>
        </w:numPr>
        <w:spacing w:line="276" w:lineRule="auto"/>
        <w:rPr>
          <w:rFonts w:ascii="Arial" w:hAnsi="Arial" w:cs="Arial"/>
          <w:sz w:val="22"/>
        </w:rPr>
      </w:pPr>
      <w:r w:rsidRPr="003A4A7F">
        <w:rPr>
          <w:rFonts w:ascii="Arial" w:hAnsi="Arial" w:cs="Arial"/>
          <w:b/>
          <w:sz w:val="22"/>
        </w:rPr>
        <w:lastRenderedPageBreak/>
        <w:t>Stawki wynagrodzenia za naprawy oraz usuwanie awarii w wysokości</w:t>
      </w:r>
      <w:r w:rsidRPr="003A4A7F">
        <w:rPr>
          <w:rFonts w:ascii="Arial" w:hAnsi="Arial" w:cs="Arial"/>
          <w:sz w:val="22"/>
        </w:rPr>
        <w:t>:</w:t>
      </w:r>
    </w:p>
    <w:p w14:paraId="36448EC1" w14:textId="77777777" w:rsidR="003A4A7F" w:rsidRPr="003A4A7F" w:rsidRDefault="003A4A7F" w:rsidP="003A4A7F">
      <w:pPr>
        <w:pStyle w:val="Akapitzlist"/>
        <w:spacing w:line="276" w:lineRule="auto"/>
        <w:ind w:left="785"/>
        <w:rPr>
          <w:rFonts w:ascii="Arial" w:hAnsi="Arial" w:cs="Arial"/>
          <w:sz w:val="22"/>
        </w:rPr>
      </w:pPr>
    </w:p>
    <w:p w14:paraId="28A039E8" w14:textId="7A026344" w:rsidR="006F5DCF" w:rsidRPr="0031652F" w:rsidRDefault="001A6180" w:rsidP="001A6180">
      <w:pPr>
        <w:spacing w:line="276" w:lineRule="auto"/>
        <w:ind w:left="425"/>
        <w:rPr>
          <w:rFonts w:ascii="Arial" w:hAnsi="Arial" w:cs="Arial"/>
          <w:color w:val="004D99"/>
          <w:sz w:val="22"/>
        </w:rPr>
      </w:pPr>
      <w:r w:rsidRPr="001A6180">
        <w:rPr>
          <w:rFonts w:ascii="Arial" w:hAnsi="Arial" w:cs="Arial"/>
          <w:sz w:val="22"/>
        </w:rPr>
        <w:t xml:space="preserve">Stawka roboczogodziny naprawy zleconej / Asysta Serwisanta podczas badań UDT:  ……….. zł netto za </w:t>
      </w:r>
      <w:proofErr w:type="spellStart"/>
      <w:r w:rsidRPr="001A6180">
        <w:rPr>
          <w:rFonts w:ascii="Arial" w:hAnsi="Arial" w:cs="Arial"/>
          <w:sz w:val="22"/>
        </w:rPr>
        <w:t>rbg</w:t>
      </w:r>
      <w:proofErr w:type="spellEnd"/>
      <w:r w:rsidRPr="001A6180">
        <w:rPr>
          <w:rFonts w:ascii="Arial" w:hAnsi="Arial" w:cs="Arial"/>
          <w:sz w:val="22"/>
        </w:rPr>
        <w:t xml:space="preserve">. </w:t>
      </w:r>
      <w:r w:rsidR="0031652F" w:rsidRPr="0031652F">
        <w:rPr>
          <w:rFonts w:ascii="Arial" w:hAnsi="Arial" w:cs="Arial"/>
          <w:color w:val="004D99"/>
          <w:sz w:val="22"/>
        </w:rPr>
        <w:t>(Należy przepisać do Formularza Ofertowego (pkt.2) dla części 5)</w:t>
      </w:r>
    </w:p>
    <w:p w14:paraId="23D35E2D" w14:textId="3119DCBD" w:rsidR="001A6180" w:rsidRPr="001A6180" w:rsidRDefault="001A6180" w:rsidP="001A6180">
      <w:pPr>
        <w:spacing w:line="276" w:lineRule="auto"/>
        <w:ind w:left="425"/>
        <w:rPr>
          <w:rFonts w:ascii="Arial" w:hAnsi="Arial" w:cs="Arial"/>
          <w:sz w:val="22"/>
        </w:rPr>
      </w:pPr>
      <w:r w:rsidRPr="001A6180">
        <w:rPr>
          <w:rFonts w:ascii="Arial" w:hAnsi="Arial" w:cs="Arial"/>
          <w:sz w:val="22"/>
        </w:rPr>
        <w:t>Cena ryczałtowa za dojazd:  ……….. zł netto za jednorazowy dojazd</w:t>
      </w:r>
      <w:r w:rsidR="0031652F">
        <w:rPr>
          <w:rFonts w:ascii="Arial" w:hAnsi="Arial" w:cs="Arial"/>
          <w:sz w:val="22"/>
        </w:rPr>
        <w:t xml:space="preserve"> </w:t>
      </w:r>
      <w:r w:rsidR="0031652F" w:rsidRPr="0031652F">
        <w:rPr>
          <w:rFonts w:ascii="Arial" w:hAnsi="Arial" w:cs="Arial"/>
          <w:color w:val="004D99"/>
          <w:sz w:val="22"/>
        </w:rPr>
        <w:t>(Należy przepisać do Formularza Ofertowego (pkt.3) dla części 5)</w:t>
      </w:r>
    </w:p>
    <w:p w14:paraId="56265FAE" w14:textId="77777777" w:rsidR="0031652F" w:rsidRDefault="0031652F" w:rsidP="006F5DCF">
      <w:pPr>
        <w:spacing w:line="276" w:lineRule="auto"/>
        <w:jc w:val="both"/>
        <w:rPr>
          <w:rFonts w:ascii="Arial" w:hAnsi="Arial" w:cs="Arial"/>
          <w:sz w:val="22"/>
        </w:rPr>
      </w:pPr>
    </w:p>
    <w:p w14:paraId="1C8427C8" w14:textId="77777777" w:rsidR="0031652F" w:rsidRDefault="0031652F" w:rsidP="006F5DCF">
      <w:pPr>
        <w:spacing w:line="276" w:lineRule="auto"/>
        <w:jc w:val="both"/>
        <w:rPr>
          <w:rFonts w:ascii="Arial" w:hAnsi="Arial" w:cs="Arial"/>
          <w:sz w:val="22"/>
        </w:rPr>
      </w:pPr>
    </w:p>
    <w:p w14:paraId="26040D71" w14:textId="193189E7" w:rsidR="006F5DCF" w:rsidRPr="00F8069B" w:rsidRDefault="006F5DCF" w:rsidP="006F5DCF">
      <w:pPr>
        <w:spacing w:line="276" w:lineRule="auto"/>
        <w:jc w:val="both"/>
        <w:rPr>
          <w:rFonts w:ascii="Arial" w:hAnsi="Arial" w:cs="Arial"/>
          <w:sz w:val="22"/>
        </w:rPr>
      </w:pPr>
      <w:r w:rsidRPr="00F8069B">
        <w:rPr>
          <w:rFonts w:ascii="Arial" w:hAnsi="Arial" w:cs="Arial"/>
          <w:sz w:val="22"/>
        </w:rPr>
        <w:t>Cena ryczałtowa netto za dojazd – w przypadku napraw bieżących (awarii), pokrywa wszelkie koszty Wykonawcy związane z realizacją przedmiotowej usługi, tj. w szczególności: koszty paliwa, wynagrodzenie kierowcy, koszty eksploatacji, ewentualne koszty przejazdów autostradą, ewentualne koszty noclegów i godzin dyspozycyjnych kierowców.</w:t>
      </w:r>
    </w:p>
    <w:p w14:paraId="23858984" w14:textId="7B2496C1" w:rsidR="001A6180" w:rsidRDefault="001A6180" w:rsidP="009D7836">
      <w:pPr>
        <w:spacing w:line="276" w:lineRule="auto"/>
      </w:pPr>
    </w:p>
    <w:p w14:paraId="533AC4F6" w14:textId="77777777" w:rsidR="002D2D81" w:rsidRDefault="002D2D81" w:rsidP="009D7836">
      <w:pPr>
        <w:spacing w:line="276" w:lineRule="auto"/>
      </w:pPr>
    </w:p>
    <w:p w14:paraId="560657D6" w14:textId="77777777" w:rsidR="002D2D81" w:rsidRPr="001A6180" w:rsidRDefault="002D2D81" w:rsidP="009D7836">
      <w:pPr>
        <w:spacing w:line="276" w:lineRule="auto"/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4177"/>
        <w:gridCol w:w="3194"/>
        <w:gridCol w:w="1686"/>
      </w:tblGrid>
      <w:tr w:rsidR="002D2D81" w:rsidRPr="002D2D81" w14:paraId="02D9FAAC" w14:textId="77777777" w:rsidTr="008E3668">
        <w:trPr>
          <w:cantSplit/>
          <w:trHeight w:val="703"/>
          <w:jc w:val="center"/>
        </w:trPr>
        <w:tc>
          <w:tcPr>
            <w:tcW w:w="553" w:type="dxa"/>
            <w:vAlign w:val="center"/>
          </w:tcPr>
          <w:p w14:paraId="1B552423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>Lp.</w:t>
            </w:r>
          </w:p>
        </w:tc>
        <w:tc>
          <w:tcPr>
            <w:tcW w:w="4177" w:type="dxa"/>
            <w:vAlign w:val="center"/>
          </w:tcPr>
          <w:p w14:paraId="2C580D29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>Nazwisko i imię osoby (osób) uprawnionej(</w:t>
            </w:r>
            <w:proofErr w:type="spellStart"/>
            <w:r w:rsidRPr="002D2D81">
              <w:rPr>
                <w:bCs/>
              </w:rPr>
              <w:t>ych</w:t>
            </w:r>
            <w:proofErr w:type="spellEnd"/>
            <w:r w:rsidRPr="002D2D81">
              <w:rPr>
                <w:bCs/>
              </w:rPr>
              <w:t>) do występowania w obrocie prawnym lub posiadającej (</w:t>
            </w:r>
            <w:proofErr w:type="spellStart"/>
            <w:r w:rsidRPr="002D2D81">
              <w:rPr>
                <w:bCs/>
              </w:rPr>
              <w:t>ych</w:t>
            </w:r>
            <w:proofErr w:type="spellEnd"/>
            <w:r w:rsidRPr="002D2D81">
              <w:rPr>
                <w:bCs/>
              </w:rPr>
              <w:t>) pełnomocnictwo</w:t>
            </w:r>
          </w:p>
        </w:tc>
        <w:tc>
          <w:tcPr>
            <w:tcW w:w="3194" w:type="dxa"/>
            <w:vAlign w:val="center"/>
          </w:tcPr>
          <w:p w14:paraId="48FDAB72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 xml:space="preserve">Podpis(y) osoby(osób) </w:t>
            </w:r>
          </w:p>
          <w:p w14:paraId="46A70E2E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>uprawnionej</w:t>
            </w:r>
            <w:r w:rsidRPr="002D2D81" w:rsidDel="000F6600">
              <w:rPr>
                <w:bCs/>
              </w:rPr>
              <w:t xml:space="preserve"> </w:t>
            </w:r>
            <w:r w:rsidRPr="002D2D81">
              <w:rPr>
                <w:bCs/>
              </w:rPr>
              <w:t>(</w:t>
            </w:r>
            <w:proofErr w:type="spellStart"/>
            <w:r w:rsidRPr="002D2D81">
              <w:rPr>
                <w:bCs/>
              </w:rPr>
              <w:t>ych</w:t>
            </w:r>
            <w:proofErr w:type="spellEnd"/>
            <w:r w:rsidRPr="002D2D81">
              <w:rPr>
                <w:bCs/>
              </w:rPr>
              <w:t>)</w:t>
            </w:r>
          </w:p>
        </w:tc>
        <w:tc>
          <w:tcPr>
            <w:tcW w:w="1686" w:type="dxa"/>
            <w:vAlign w:val="center"/>
          </w:tcPr>
          <w:p w14:paraId="11D7C56B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>Miejscowość</w:t>
            </w:r>
          </w:p>
          <w:p w14:paraId="1DBD5105" w14:textId="77777777" w:rsidR="002D2D81" w:rsidRPr="002D2D81" w:rsidRDefault="002D2D81" w:rsidP="002D2D81">
            <w:pPr>
              <w:rPr>
                <w:bCs/>
              </w:rPr>
            </w:pPr>
            <w:r w:rsidRPr="002D2D81">
              <w:rPr>
                <w:bCs/>
              </w:rPr>
              <w:t xml:space="preserve"> i data</w:t>
            </w:r>
          </w:p>
        </w:tc>
      </w:tr>
      <w:tr w:rsidR="002D2D81" w:rsidRPr="002D2D81" w14:paraId="755A4443" w14:textId="77777777" w:rsidTr="008E3668">
        <w:trPr>
          <w:cantSplit/>
          <w:trHeight w:val="674"/>
          <w:jc w:val="center"/>
        </w:trPr>
        <w:tc>
          <w:tcPr>
            <w:tcW w:w="553" w:type="dxa"/>
          </w:tcPr>
          <w:p w14:paraId="7F724164" w14:textId="77777777" w:rsidR="002D2D81" w:rsidRPr="002D2D81" w:rsidRDefault="002D2D81" w:rsidP="002D2D81">
            <w:pPr>
              <w:rPr>
                <w:b/>
              </w:rPr>
            </w:pPr>
          </w:p>
        </w:tc>
        <w:tc>
          <w:tcPr>
            <w:tcW w:w="4177" w:type="dxa"/>
          </w:tcPr>
          <w:p w14:paraId="5D43A046" w14:textId="77777777" w:rsidR="002D2D81" w:rsidRPr="002D2D81" w:rsidRDefault="002D2D81" w:rsidP="002D2D81">
            <w:pPr>
              <w:rPr>
                <w:b/>
              </w:rPr>
            </w:pPr>
          </w:p>
          <w:p w14:paraId="06689372" w14:textId="77777777" w:rsidR="002D2D81" w:rsidRPr="002D2D81" w:rsidRDefault="002D2D81" w:rsidP="002D2D81">
            <w:pPr>
              <w:rPr>
                <w:b/>
              </w:rPr>
            </w:pPr>
          </w:p>
        </w:tc>
        <w:tc>
          <w:tcPr>
            <w:tcW w:w="3194" w:type="dxa"/>
          </w:tcPr>
          <w:p w14:paraId="74ED331C" w14:textId="77777777" w:rsidR="002D2D81" w:rsidRPr="002D2D81" w:rsidRDefault="002D2D81" w:rsidP="002D2D81">
            <w:pPr>
              <w:rPr>
                <w:b/>
              </w:rPr>
            </w:pPr>
          </w:p>
        </w:tc>
        <w:tc>
          <w:tcPr>
            <w:tcW w:w="1686" w:type="dxa"/>
          </w:tcPr>
          <w:p w14:paraId="4ACEA9F0" w14:textId="77777777" w:rsidR="002D2D81" w:rsidRPr="002D2D81" w:rsidRDefault="002D2D81" w:rsidP="002D2D81">
            <w:pPr>
              <w:rPr>
                <w:b/>
              </w:rPr>
            </w:pPr>
          </w:p>
        </w:tc>
      </w:tr>
    </w:tbl>
    <w:p w14:paraId="2255DBDC" w14:textId="5C3DA9CF" w:rsidR="009901A8" w:rsidRDefault="009901A8" w:rsidP="00C039EE"/>
    <w:sectPr w:rsidR="009901A8" w:rsidSect="001A618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9F34" w14:textId="77777777" w:rsidR="00984B01" w:rsidRDefault="00984B01" w:rsidP="00BA1A14">
      <w:r>
        <w:separator/>
      </w:r>
    </w:p>
  </w:endnote>
  <w:endnote w:type="continuationSeparator" w:id="0">
    <w:p w14:paraId="020A64CF" w14:textId="77777777" w:rsidR="00984B01" w:rsidRDefault="00984B01" w:rsidP="00BA1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F5055" w14:textId="77777777" w:rsidR="00984B01" w:rsidRDefault="00984B01" w:rsidP="00BA1A14">
      <w:r>
        <w:separator/>
      </w:r>
    </w:p>
  </w:footnote>
  <w:footnote w:type="continuationSeparator" w:id="0">
    <w:p w14:paraId="53575B70" w14:textId="77777777" w:rsidR="00984B01" w:rsidRDefault="00984B01" w:rsidP="00BA1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sz w:val="22"/>
        <w:szCs w:val="22"/>
      </w:rPr>
    </w:lvl>
  </w:abstractNum>
  <w:abstractNum w:abstractNumId="2" w15:restartNumberingAfterBreak="0">
    <w:nsid w:val="00000004"/>
    <w:multiLevelType w:val="singleLevel"/>
    <w:tmpl w:val="C20A9374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04" w:hanging="360"/>
      </w:pPr>
      <w:rPr>
        <w:rFonts w:ascii="Arial" w:hAnsi="Arial" w:cs="Arial" w:hint="default"/>
        <w:sz w:val="22"/>
      </w:rPr>
    </w:lvl>
  </w:abstractNum>
  <w:abstractNum w:abstractNumId="3" w15:restartNumberingAfterBreak="0">
    <w:nsid w:val="00000005"/>
    <w:multiLevelType w:val="singleLevel"/>
    <w:tmpl w:val="00000005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/"/>
      <w:lvlJc w:val="left"/>
      <w:pPr>
        <w:tabs>
          <w:tab w:val="num" w:pos="0"/>
        </w:tabs>
        <w:ind w:left="1572" w:hanging="360"/>
      </w:pPr>
      <w:rPr>
        <w:rFonts w:ascii="Arial" w:hAnsi="Arial" w:cs="Arial" w:hint="default"/>
        <w:strike w:val="0"/>
        <w:dstrike w:val="0"/>
        <w:sz w:val="22"/>
        <w:szCs w:val="22"/>
      </w:rPr>
    </w:lvl>
  </w:abstractNum>
  <w:abstractNum w:abstractNumId="6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0000000A"/>
    <w:multiLevelType w:val="singleLevel"/>
    <w:tmpl w:val="0000000A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Arial" w:hAnsi="Arial" w:cs="Arial"/>
        <w:sz w:val="22"/>
        <w:szCs w:val="22"/>
      </w:rPr>
    </w:lvl>
  </w:abstractNum>
  <w:abstractNum w:abstractNumId="9" w15:restartNumberingAfterBreak="0">
    <w:nsid w:val="0000000E"/>
    <w:multiLevelType w:val="multilevel"/>
    <w:tmpl w:val="351E1682"/>
    <w:name w:val="WW8Num19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0" w15:restartNumberingAfterBreak="0">
    <w:nsid w:val="00C6518C"/>
    <w:multiLevelType w:val="hybridMultilevel"/>
    <w:tmpl w:val="EF10F1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C95850"/>
    <w:multiLevelType w:val="hybridMultilevel"/>
    <w:tmpl w:val="BBFA1982"/>
    <w:lvl w:ilvl="0" w:tplc="BBBA7C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330A1"/>
    <w:multiLevelType w:val="hybridMultilevel"/>
    <w:tmpl w:val="42ECC4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9B485D"/>
    <w:multiLevelType w:val="hybridMultilevel"/>
    <w:tmpl w:val="1DDA9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4C3EE3"/>
    <w:multiLevelType w:val="hybridMultilevel"/>
    <w:tmpl w:val="1068B540"/>
    <w:lvl w:ilvl="0" w:tplc="F2089C46">
      <w:start w:val="1"/>
      <w:numFmt w:val="decimal"/>
      <w:lvlText w:val="%1/"/>
      <w:lvlJc w:val="left"/>
      <w:pPr>
        <w:ind w:left="72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</w:rPr>
    </w:lvl>
    <w:lvl w:ilvl="1" w:tplc="E7648164">
      <w:start w:val="1"/>
      <w:numFmt w:val="decimal"/>
      <w:lvlText w:val="%2."/>
      <w:lvlJc w:val="left"/>
      <w:pPr>
        <w:ind w:left="1440" w:hanging="360"/>
      </w:pPr>
      <w:rPr>
        <w:b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7DE047A"/>
    <w:multiLevelType w:val="hybridMultilevel"/>
    <w:tmpl w:val="C9F207C8"/>
    <w:lvl w:ilvl="0" w:tplc="9042C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4C6F41"/>
    <w:multiLevelType w:val="hybridMultilevel"/>
    <w:tmpl w:val="5AD078B0"/>
    <w:lvl w:ilvl="0" w:tplc="98160754">
      <w:start w:val="1"/>
      <w:numFmt w:val="upperRoman"/>
      <w:lvlText w:val="%1."/>
      <w:lvlJc w:val="left"/>
      <w:pPr>
        <w:ind w:left="1500" w:hanging="360"/>
      </w:pPr>
      <w:rPr>
        <w:rFonts w:ascii="Arial" w:eastAsia="Times New Roman" w:hAnsi="Arial" w:cs="Arial"/>
        <w:strike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10FC35D2"/>
    <w:multiLevelType w:val="hybridMultilevel"/>
    <w:tmpl w:val="8E222A06"/>
    <w:lvl w:ilvl="0" w:tplc="EACE76E4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1" w15:restartNumberingAfterBreak="0">
    <w:nsid w:val="14077F12"/>
    <w:multiLevelType w:val="multilevel"/>
    <w:tmpl w:val="99F004E6"/>
    <w:name w:val="WW8Num1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5963D5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363EB5"/>
    <w:multiLevelType w:val="hybridMultilevel"/>
    <w:tmpl w:val="D572EE72"/>
    <w:lvl w:ilvl="0" w:tplc="FA509544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2F2650"/>
    <w:multiLevelType w:val="hybridMultilevel"/>
    <w:tmpl w:val="D7268EC2"/>
    <w:lvl w:ilvl="0" w:tplc="DC506F42">
      <w:start w:val="1"/>
      <w:numFmt w:val="decimal"/>
      <w:lvlText w:val="Nr %1."/>
      <w:lvlJc w:val="right"/>
      <w:pPr>
        <w:ind w:left="786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6109CE"/>
    <w:multiLevelType w:val="hybridMultilevel"/>
    <w:tmpl w:val="DBD89C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7D7EC3"/>
    <w:multiLevelType w:val="hybridMultilevel"/>
    <w:tmpl w:val="B78610DA"/>
    <w:lvl w:ilvl="0" w:tplc="194CF9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30093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</w:rPr>
    </w:lvl>
    <w:lvl w:ilvl="2" w:tplc="C9184B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AD476A"/>
    <w:multiLevelType w:val="hybridMultilevel"/>
    <w:tmpl w:val="FC9471B0"/>
    <w:lvl w:ilvl="0" w:tplc="D30E7634">
      <w:start w:val="1"/>
      <w:numFmt w:val="decimal"/>
      <w:lvlText w:val="%1."/>
      <w:lvlJc w:val="left"/>
      <w:pPr>
        <w:ind w:left="720" w:hanging="360"/>
      </w:pPr>
      <w:rPr>
        <w:rFonts w:cs="Arial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9AA10D0"/>
    <w:multiLevelType w:val="hybridMultilevel"/>
    <w:tmpl w:val="BBFA1982"/>
    <w:lvl w:ilvl="0" w:tplc="BBBA7C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890D5C"/>
    <w:multiLevelType w:val="multilevel"/>
    <w:tmpl w:val="639A9EC2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B641F"/>
    <w:multiLevelType w:val="hybridMultilevel"/>
    <w:tmpl w:val="E4809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625B15"/>
    <w:multiLevelType w:val="multilevel"/>
    <w:tmpl w:val="819809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B9C75BA"/>
    <w:multiLevelType w:val="hybridMultilevel"/>
    <w:tmpl w:val="7DE06DD8"/>
    <w:lvl w:ilvl="0" w:tplc="9042C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6348D0"/>
    <w:multiLevelType w:val="hybridMultilevel"/>
    <w:tmpl w:val="E08297FE"/>
    <w:lvl w:ilvl="0" w:tplc="70BEA00E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1833BC"/>
    <w:multiLevelType w:val="hybridMultilevel"/>
    <w:tmpl w:val="AF8AC8DC"/>
    <w:lvl w:ilvl="0" w:tplc="195AE66A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6CA0AC64">
      <w:start w:val="1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E4A0753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51BA5"/>
    <w:multiLevelType w:val="hybridMultilevel"/>
    <w:tmpl w:val="CCFA3812"/>
    <w:lvl w:ilvl="0" w:tplc="300A4606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5C986A77"/>
    <w:multiLevelType w:val="hybridMultilevel"/>
    <w:tmpl w:val="68DC2816"/>
    <w:lvl w:ilvl="0" w:tplc="F2089C46">
      <w:start w:val="1"/>
      <w:numFmt w:val="decimal"/>
      <w:lvlText w:val="%1/"/>
      <w:lvlJc w:val="left"/>
      <w:pPr>
        <w:ind w:left="720" w:hanging="36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webHidden w:val="0"/>
        <w:sz w:val="20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EA024A"/>
    <w:multiLevelType w:val="hybridMultilevel"/>
    <w:tmpl w:val="3914138E"/>
    <w:lvl w:ilvl="0" w:tplc="4B44E0A8">
      <w:start w:val="1"/>
      <w:numFmt w:val="decimal"/>
      <w:lvlText w:val="%1."/>
      <w:lvlJc w:val="left"/>
      <w:pPr>
        <w:ind w:left="425" w:hanging="360"/>
      </w:pPr>
      <w:rPr>
        <w:rFonts w:ascii="Arial" w:hAnsi="Arial"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45" w:hanging="360"/>
      </w:pPr>
    </w:lvl>
    <w:lvl w:ilvl="2" w:tplc="0415001B" w:tentative="1">
      <w:start w:val="1"/>
      <w:numFmt w:val="lowerRoman"/>
      <w:lvlText w:val="%3."/>
      <w:lvlJc w:val="right"/>
      <w:pPr>
        <w:ind w:left="1865" w:hanging="180"/>
      </w:pPr>
    </w:lvl>
    <w:lvl w:ilvl="3" w:tplc="0415000F" w:tentative="1">
      <w:start w:val="1"/>
      <w:numFmt w:val="decimal"/>
      <w:lvlText w:val="%4."/>
      <w:lvlJc w:val="left"/>
      <w:pPr>
        <w:ind w:left="2585" w:hanging="360"/>
      </w:pPr>
    </w:lvl>
    <w:lvl w:ilvl="4" w:tplc="04150019" w:tentative="1">
      <w:start w:val="1"/>
      <w:numFmt w:val="lowerLetter"/>
      <w:lvlText w:val="%5."/>
      <w:lvlJc w:val="left"/>
      <w:pPr>
        <w:ind w:left="3305" w:hanging="360"/>
      </w:pPr>
    </w:lvl>
    <w:lvl w:ilvl="5" w:tplc="0415001B" w:tentative="1">
      <w:start w:val="1"/>
      <w:numFmt w:val="lowerRoman"/>
      <w:lvlText w:val="%6."/>
      <w:lvlJc w:val="right"/>
      <w:pPr>
        <w:ind w:left="4025" w:hanging="180"/>
      </w:pPr>
    </w:lvl>
    <w:lvl w:ilvl="6" w:tplc="0415000F" w:tentative="1">
      <w:start w:val="1"/>
      <w:numFmt w:val="decimal"/>
      <w:lvlText w:val="%7."/>
      <w:lvlJc w:val="left"/>
      <w:pPr>
        <w:ind w:left="4745" w:hanging="360"/>
      </w:pPr>
    </w:lvl>
    <w:lvl w:ilvl="7" w:tplc="04150019" w:tentative="1">
      <w:start w:val="1"/>
      <w:numFmt w:val="lowerLetter"/>
      <w:lvlText w:val="%8."/>
      <w:lvlJc w:val="left"/>
      <w:pPr>
        <w:ind w:left="5465" w:hanging="360"/>
      </w:pPr>
    </w:lvl>
    <w:lvl w:ilvl="8" w:tplc="0415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0" w15:restartNumberingAfterBreak="0">
    <w:nsid w:val="64833DC3"/>
    <w:multiLevelType w:val="hybridMultilevel"/>
    <w:tmpl w:val="40682C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781749"/>
    <w:multiLevelType w:val="hybridMultilevel"/>
    <w:tmpl w:val="FC70FD38"/>
    <w:lvl w:ilvl="0" w:tplc="9042C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DC34AD"/>
    <w:multiLevelType w:val="hybridMultilevel"/>
    <w:tmpl w:val="20F26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83FD5"/>
    <w:multiLevelType w:val="hybridMultilevel"/>
    <w:tmpl w:val="233E8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02742A"/>
    <w:multiLevelType w:val="hybridMultilevel"/>
    <w:tmpl w:val="49B06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20392">
    <w:abstractNumId w:val="0"/>
  </w:num>
  <w:num w:numId="2" w16cid:durableId="481124242">
    <w:abstractNumId w:val="6"/>
  </w:num>
  <w:num w:numId="3" w16cid:durableId="1705862760">
    <w:abstractNumId w:val="7"/>
  </w:num>
  <w:num w:numId="4" w16cid:durableId="1934170365">
    <w:abstractNumId w:val="8"/>
  </w:num>
  <w:num w:numId="5" w16cid:durableId="670989878">
    <w:abstractNumId w:val="1"/>
  </w:num>
  <w:num w:numId="6" w16cid:durableId="1171066787">
    <w:abstractNumId w:val="2"/>
  </w:num>
  <w:num w:numId="7" w16cid:durableId="417606258">
    <w:abstractNumId w:val="28"/>
  </w:num>
  <w:num w:numId="8" w16cid:durableId="2232274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730998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9385608">
    <w:abstractNumId w:val="42"/>
  </w:num>
  <w:num w:numId="11" w16cid:durableId="5901179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750756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0417127">
    <w:abstractNumId w:val="33"/>
  </w:num>
  <w:num w:numId="14" w16cid:durableId="1469083744">
    <w:abstractNumId w:val="16"/>
  </w:num>
  <w:num w:numId="15" w16cid:durableId="205722497">
    <w:abstractNumId w:val="40"/>
  </w:num>
  <w:num w:numId="16" w16cid:durableId="817653315">
    <w:abstractNumId w:val="29"/>
  </w:num>
  <w:num w:numId="17" w16cid:durableId="2131196276">
    <w:abstractNumId w:val="39"/>
  </w:num>
  <w:num w:numId="18" w16cid:durableId="487985004">
    <w:abstractNumId w:val="12"/>
  </w:num>
  <w:num w:numId="19" w16cid:durableId="1279871840">
    <w:abstractNumId w:val="41"/>
  </w:num>
  <w:num w:numId="20" w16cid:durableId="372965893">
    <w:abstractNumId w:val="30"/>
  </w:num>
  <w:num w:numId="21" w16cid:durableId="1672904649">
    <w:abstractNumId w:val="46"/>
  </w:num>
  <w:num w:numId="22" w16cid:durableId="1527938234">
    <w:abstractNumId w:val="15"/>
  </w:num>
  <w:num w:numId="23" w16cid:durableId="468131419">
    <w:abstractNumId w:val="45"/>
  </w:num>
  <w:num w:numId="24" w16cid:durableId="272323730">
    <w:abstractNumId w:val="18"/>
  </w:num>
  <w:num w:numId="25" w16cid:durableId="1292445843">
    <w:abstractNumId w:val="35"/>
  </w:num>
  <w:num w:numId="26" w16cid:durableId="526213882">
    <w:abstractNumId w:val="17"/>
  </w:num>
  <w:num w:numId="27" w16cid:durableId="1706173370">
    <w:abstractNumId w:val="47"/>
  </w:num>
  <w:num w:numId="28" w16cid:durableId="8314064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5248274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99871626">
    <w:abstractNumId w:val="19"/>
  </w:num>
  <w:num w:numId="31" w16cid:durableId="1956977731">
    <w:abstractNumId w:val="34"/>
  </w:num>
  <w:num w:numId="32" w16cid:durableId="474416447">
    <w:abstractNumId w:val="32"/>
  </w:num>
  <w:num w:numId="33" w16cid:durableId="1065956634">
    <w:abstractNumId w:val="20"/>
  </w:num>
  <w:num w:numId="34" w16cid:durableId="1356464635">
    <w:abstractNumId w:val="44"/>
  </w:num>
  <w:num w:numId="35" w16cid:durableId="544952073">
    <w:abstractNumId w:val="11"/>
  </w:num>
  <w:num w:numId="36" w16cid:durableId="207648521">
    <w:abstractNumId w:val="48"/>
  </w:num>
  <w:num w:numId="37" w16cid:durableId="944924954">
    <w:abstractNumId w:val="43"/>
  </w:num>
  <w:num w:numId="38" w16cid:durableId="416365187">
    <w:abstractNumId w:val="24"/>
  </w:num>
  <w:num w:numId="39" w16cid:durableId="1939482490">
    <w:abstractNumId w:val="25"/>
  </w:num>
  <w:num w:numId="40" w16cid:durableId="1626736563">
    <w:abstractNumId w:val="10"/>
  </w:num>
  <w:num w:numId="41" w16cid:durableId="1052196263">
    <w:abstractNumId w:val="13"/>
  </w:num>
  <w:num w:numId="42" w16cid:durableId="4908705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40400220">
    <w:abstractNumId w:val="37"/>
  </w:num>
  <w:num w:numId="44" w16cid:durableId="1100298890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38A7"/>
    <w:rsid w:val="000056DA"/>
    <w:rsid w:val="00006060"/>
    <w:rsid w:val="00020697"/>
    <w:rsid w:val="00023E83"/>
    <w:rsid w:val="00043604"/>
    <w:rsid w:val="00081BBC"/>
    <w:rsid w:val="000906DC"/>
    <w:rsid w:val="000965DE"/>
    <w:rsid w:val="000A5C38"/>
    <w:rsid w:val="000C7D87"/>
    <w:rsid w:val="000D209B"/>
    <w:rsid w:val="000E28E6"/>
    <w:rsid w:val="000F04C1"/>
    <w:rsid w:val="000F47E2"/>
    <w:rsid w:val="000F4E56"/>
    <w:rsid w:val="00100409"/>
    <w:rsid w:val="00105DE7"/>
    <w:rsid w:val="00135FEB"/>
    <w:rsid w:val="00141C25"/>
    <w:rsid w:val="00144CCC"/>
    <w:rsid w:val="00167749"/>
    <w:rsid w:val="00196D26"/>
    <w:rsid w:val="001976CA"/>
    <w:rsid w:val="001A6180"/>
    <w:rsid w:val="001D2276"/>
    <w:rsid w:val="001D4D8C"/>
    <w:rsid w:val="001D723B"/>
    <w:rsid w:val="001E2B56"/>
    <w:rsid w:val="00201075"/>
    <w:rsid w:val="00223105"/>
    <w:rsid w:val="00226286"/>
    <w:rsid w:val="002607DB"/>
    <w:rsid w:val="002738A7"/>
    <w:rsid w:val="002B093D"/>
    <w:rsid w:val="002C53C2"/>
    <w:rsid w:val="002D2D81"/>
    <w:rsid w:val="002E123E"/>
    <w:rsid w:val="002E74E8"/>
    <w:rsid w:val="002F1361"/>
    <w:rsid w:val="00300B59"/>
    <w:rsid w:val="0031652F"/>
    <w:rsid w:val="0031657A"/>
    <w:rsid w:val="00360EC1"/>
    <w:rsid w:val="0037218D"/>
    <w:rsid w:val="003A4A7F"/>
    <w:rsid w:val="003B566E"/>
    <w:rsid w:val="003C12B4"/>
    <w:rsid w:val="003D2F8D"/>
    <w:rsid w:val="003D39AE"/>
    <w:rsid w:val="003D5812"/>
    <w:rsid w:val="003F2EED"/>
    <w:rsid w:val="003F682B"/>
    <w:rsid w:val="00427929"/>
    <w:rsid w:val="004403D1"/>
    <w:rsid w:val="0044076B"/>
    <w:rsid w:val="00454B4B"/>
    <w:rsid w:val="0046749C"/>
    <w:rsid w:val="00467F4A"/>
    <w:rsid w:val="004777F4"/>
    <w:rsid w:val="004A0FCA"/>
    <w:rsid w:val="004B17FE"/>
    <w:rsid w:val="004F4F39"/>
    <w:rsid w:val="004F7395"/>
    <w:rsid w:val="00516F81"/>
    <w:rsid w:val="00517CAA"/>
    <w:rsid w:val="00524F91"/>
    <w:rsid w:val="005345BD"/>
    <w:rsid w:val="00536D85"/>
    <w:rsid w:val="00536F4B"/>
    <w:rsid w:val="00553D56"/>
    <w:rsid w:val="005607C3"/>
    <w:rsid w:val="0056267A"/>
    <w:rsid w:val="00566DDE"/>
    <w:rsid w:val="005B174E"/>
    <w:rsid w:val="005B7597"/>
    <w:rsid w:val="005D7F23"/>
    <w:rsid w:val="005E5041"/>
    <w:rsid w:val="005F630D"/>
    <w:rsid w:val="006233C5"/>
    <w:rsid w:val="00675833"/>
    <w:rsid w:val="00693726"/>
    <w:rsid w:val="006A0267"/>
    <w:rsid w:val="006B15F9"/>
    <w:rsid w:val="006F0BD3"/>
    <w:rsid w:val="006F5DCF"/>
    <w:rsid w:val="006F5E11"/>
    <w:rsid w:val="006F62F9"/>
    <w:rsid w:val="007146B2"/>
    <w:rsid w:val="0072482F"/>
    <w:rsid w:val="00751A7F"/>
    <w:rsid w:val="0076281C"/>
    <w:rsid w:val="007B45E9"/>
    <w:rsid w:val="007D63E5"/>
    <w:rsid w:val="007F6CAA"/>
    <w:rsid w:val="0080609E"/>
    <w:rsid w:val="00807CEA"/>
    <w:rsid w:val="00821A84"/>
    <w:rsid w:val="00836D19"/>
    <w:rsid w:val="00840332"/>
    <w:rsid w:val="00841817"/>
    <w:rsid w:val="00862065"/>
    <w:rsid w:val="00885EA7"/>
    <w:rsid w:val="008941F2"/>
    <w:rsid w:val="008B3FE4"/>
    <w:rsid w:val="0091298B"/>
    <w:rsid w:val="009218FF"/>
    <w:rsid w:val="009506BB"/>
    <w:rsid w:val="009507DE"/>
    <w:rsid w:val="00957BA6"/>
    <w:rsid w:val="009821C8"/>
    <w:rsid w:val="00984B01"/>
    <w:rsid w:val="00987094"/>
    <w:rsid w:val="009901A8"/>
    <w:rsid w:val="0099481E"/>
    <w:rsid w:val="009A5716"/>
    <w:rsid w:val="009B3634"/>
    <w:rsid w:val="009D7836"/>
    <w:rsid w:val="009E3653"/>
    <w:rsid w:val="009E388A"/>
    <w:rsid w:val="009E747B"/>
    <w:rsid w:val="009F25E9"/>
    <w:rsid w:val="009F2CF5"/>
    <w:rsid w:val="00A04882"/>
    <w:rsid w:val="00A24257"/>
    <w:rsid w:val="00A35E6F"/>
    <w:rsid w:val="00A3757A"/>
    <w:rsid w:val="00A7138B"/>
    <w:rsid w:val="00A83F4B"/>
    <w:rsid w:val="00AE674E"/>
    <w:rsid w:val="00B03B6C"/>
    <w:rsid w:val="00B057A9"/>
    <w:rsid w:val="00B36C72"/>
    <w:rsid w:val="00B42458"/>
    <w:rsid w:val="00B64CEF"/>
    <w:rsid w:val="00B669A0"/>
    <w:rsid w:val="00B9769C"/>
    <w:rsid w:val="00BA1A14"/>
    <w:rsid w:val="00BA7650"/>
    <w:rsid w:val="00BB75BD"/>
    <w:rsid w:val="00BE2EB9"/>
    <w:rsid w:val="00BF3B33"/>
    <w:rsid w:val="00C0146D"/>
    <w:rsid w:val="00C039EE"/>
    <w:rsid w:val="00C14641"/>
    <w:rsid w:val="00C737CB"/>
    <w:rsid w:val="00C80424"/>
    <w:rsid w:val="00CA05BD"/>
    <w:rsid w:val="00CA43AD"/>
    <w:rsid w:val="00CC2A9B"/>
    <w:rsid w:val="00CC3EC3"/>
    <w:rsid w:val="00CE1DE5"/>
    <w:rsid w:val="00CF4107"/>
    <w:rsid w:val="00D02645"/>
    <w:rsid w:val="00D4222F"/>
    <w:rsid w:val="00D428C2"/>
    <w:rsid w:val="00D64990"/>
    <w:rsid w:val="00D82B31"/>
    <w:rsid w:val="00D92A7B"/>
    <w:rsid w:val="00DB3137"/>
    <w:rsid w:val="00DE56DF"/>
    <w:rsid w:val="00DF4667"/>
    <w:rsid w:val="00DF47B9"/>
    <w:rsid w:val="00E14EFD"/>
    <w:rsid w:val="00E2631B"/>
    <w:rsid w:val="00E307DB"/>
    <w:rsid w:val="00E3591B"/>
    <w:rsid w:val="00E5021F"/>
    <w:rsid w:val="00E7175F"/>
    <w:rsid w:val="00E71C54"/>
    <w:rsid w:val="00E73AB5"/>
    <w:rsid w:val="00E81646"/>
    <w:rsid w:val="00EA00FE"/>
    <w:rsid w:val="00EA753F"/>
    <w:rsid w:val="00EC4C61"/>
    <w:rsid w:val="00EC6737"/>
    <w:rsid w:val="00ED1195"/>
    <w:rsid w:val="00EE2DD8"/>
    <w:rsid w:val="00EE763B"/>
    <w:rsid w:val="00F04282"/>
    <w:rsid w:val="00F13168"/>
    <w:rsid w:val="00F361FA"/>
    <w:rsid w:val="00F75085"/>
    <w:rsid w:val="00FD6EA6"/>
    <w:rsid w:val="00FF22DE"/>
    <w:rsid w:val="00FF3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A2EA"/>
  <w15:chartTrackingRefBased/>
  <w15:docId w15:val="{DC57FCF3-EFB1-48A3-B2D3-A06AE2820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07D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E74E8"/>
    <w:pPr>
      <w:keepNext/>
      <w:overflowPunct w:val="0"/>
      <w:autoSpaceDE w:val="0"/>
      <w:spacing w:before="120" w:after="240"/>
      <w:jc w:val="center"/>
      <w:textAlignment w:val="baseline"/>
      <w:outlineLvl w:val="0"/>
    </w:pPr>
    <w:rPr>
      <w:rFonts w:ascii="Garamond" w:hAnsi="Garamond" w:cs="Garamond"/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2E74E8"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74E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36C7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36C7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6C72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36C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6C72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6C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6C72"/>
    <w:rPr>
      <w:rFonts w:ascii="Segoe UI" w:eastAsia="Times New Roman" w:hAnsi="Segoe UI" w:cs="Segoe UI"/>
      <w:sz w:val="18"/>
      <w:szCs w:val="18"/>
      <w:lang w:eastAsia="zh-CN"/>
    </w:rPr>
  </w:style>
  <w:style w:type="paragraph" w:styleId="Akapitzlist">
    <w:name w:val="List Paragraph"/>
    <w:aliases w:val="lp1,Preambuła,Bullet Number,Body MS Bullet,List Paragraph1,List Paragraph2,ISCG Numerowanie"/>
    <w:basedOn w:val="Normalny"/>
    <w:link w:val="AkapitzlistZnak"/>
    <w:uiPriority w:val="34"/>
    <w:qFormat/>
    <w:rsid w:val="00EE763B"/>
    <w:pPr>
      <w:ind w:left="720"/>
      <w:contextualSpacing/>
    </w:pPr>
  </w:style>
  <w:style w:type="character" w:customStyle="1" w:styleId="AkapitzlistZnak">
    <w:name w:val="Akapit z listą Znak"/>
    <w:aliases w:val="lp1 Znak,Preambuła Znak,Bullet Number Znak,Body MS Bullet Znak,List Paragraph1 Znak,List Paragraph2 Znak,ISCG Numerowanie Znak"/>
    <w:link w:val="Akapitzlist"/>
    <w:uiPriority w:val="34"/>
    <w:qFormat/>
    <w:rsid w:val="00023E83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BA1A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A1A1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BA1A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1A14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516F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82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2E74E8"/>
    <w:rPr>
      <w:rFonts w:ascii="Garamond" w:eastAsia="Times New Roman" w:hAnsi="Garamond" w:cs="Garamond"/>
      <w:b/>
      <w:sz w:val="28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2E74E8"/>
    <w:rPr>
      <w:rFonts w:ascii="Arial" w:eastAsia="Times New Roman" w:hAnsi="Arial" w:cs="Arial"/>
      <w:b/>
      <w:bCs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74E8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rsid w:val="002E74E8"/>
    <w:pPr>
      <w:overflowPunct w:val="0"/>
      <w:autoSpaceDE w:val="0"/>
      <w:jc w:val="both"/>
      <w:textAlignment w:val="baseline"/>
    </w:pPr>
    <w:rPr>
      <w:sz w:val="24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E74E8"/>
    <w:rPr>
      <w:rFonts w:ascii="Times New Roman" w:eastAsia="Times New Roman" w:hAnsi="Times New Roman" w:cs="Times New Roman"/>
      <w:sz w:val="24"/>
      <w:szCs w:val="20"/>
      <w:lang w:val="x-none" w:eastAsia="zh-CN"/>
    </w:rPr>
  </w:style>
  <w:style w:type="paragraph" w:customStyle="1" w:styleId="Tekstpodstawowy22">
    <w:name w:val="Tekst podstawowy 22"/>
    <w:basedOn w:val="Normalny"/>
    <w:rsid w:val="002E74E8"/>
    <w:pPr>
      <w:overflowPunct w:val="0"/>
      <w:autoSpaceDE w:val="0"/>
      <w:ind w:left="426" w:hanging="426"/>
      <w:jc w:val="both"/>
      <w:textAlignment w:val="baseline"/>
    </w:pPr>
    <w:rPr>
      <w:sz w:val="26"/>
      <w:lang w:val="x-none"/>
    </w:rPr>
  </w:style>
  <w:style w:type="paragraph" w:styleId="NormalnyWeb">
    <w:name w:val="Normal (Web)"/>
    <w:basedOn w:val="Normalny"/>
    <w:uiPriority w:val="99"/>
    <w:rsid w:val="002E74E8"/>
    <w:pPr>
      <w:spacing w:before="100" w:after="100"/>
    </w:pPr>
    <w:rPr>
      <w:sz w:val="24"/>
      <w:szCs w:val="24"/>
    </w:rPr>
  </w:style>
  <w:style w:type="paragraph" w:customStyle="1" w:styleId="Zwykytekst1">
    <w:name w:val="Zwykły tekst1"/>
    <w:basedOn w:val="Normalny"/>
    <w:rsid w:val="002E74E8"/>
    <w:rPr>
      <w:rFonts w:ascii="Courier New" w:hAnsi="Courier New" w:cs="Courier New"/>
      <w:lang w:val="x-none"/>
    </w:rPr>
  </w:style>
  <w:style w:type="numbering" w:customStyle="1" w:styleId="Bezlisty1">
    <w:name w:val="Bez listy1"/>
    <w:next w:val="Bezlisty"/>
    <w:uiPriority w:val="99"/>
    <w:semiHidden/>
    <w:unhideWhenUsed/>
    <w:rsid w:val="002E74E8"/>
  </w:style>
  <w:style w:type="table" w:customStyle="1" w:styleId="Tabela-Siatka1">
    <w:name w:val="Tabela - Siatka1"/>
    <w:basedOn w:val="Standardowy"/>
    <w:next w:val="Tabela-Siatka"/>
    <w:uiPriority w:val="39"/>
    <w:rsid w:val="002E74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2E74E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E74E8"/>
    <w:rPr>
      <w:color w:val="954F72"/>
      <w:u w:val="single"/>
    </w:rPr>
  </w:style>
  <w:style w:type="paragraph" w:customStyle="1" w:styleId="msonormal0">
    <w:name w:val="msonormal"/>
    <w:basedOn w:val="Normalny"/>
    <w:rsid w:val="002E74E8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66">
    <w:name w:val="xl66"/>
    <w:basedOn w:val="Normalny"/>
    <w:rsid w:val="002E7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67">
    <w:name w:val="xl67"/>
    <w:basedOn w:val="Normalny"/>
    <w:rsid w:val="002E74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68">
    <w:name w:val="xl68"/>
    <w:basedOn w:val="Normalny"/>
    <w:rsid w:val="002E74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69">
    <w:name w:val="xl69"/>
    <w:basedOn w:val="Normalny"/>
    <w:rsid w:val="002E74E8"/>
    <w:pP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70">
    <w:name w:val="xl70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71">
    <w:name w:val="xl71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72">
    <w:name w:val="xl72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73">
    <w:name w:val="xl73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74">
    <w:name w:val="xl74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75">
    <w:name w:val="xl75"/>
    <w:basedOn w:val="Normalny"/>
    <w:rsid w:val="002E74E8"/>
    <w:pPr>
      <w:pBdr>
        <w:top w:val="single" w:sz="8" w:space="0" w:color="auto"/>
        <w:left w:val="single" w:sz="8" w:space="0" w:color="000000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76">
    <w:name w:val="xl76"/>
    <w:basedOn w:val="Normalny"/>
    <w:rsid w:val="002E74E8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7">
    <w:name w:val="xl77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8">
    <w:name w:val="xl78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79">
    <w:name w:val="xl79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0">
    <w:name w:val="xl80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81">
    <w:name w:val="xl81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82">
    <w:name w:val="xl82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83">
    <w:name w:val="xl83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4">
    <w:name w:val="xl84"/>
    <w:basedOn w:val="Normalny"/>
    <w:rsid w:val="002E74E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5">
    <w:name w:val="xl85"/>
    <w:basedOn w:val="Normalny"/>
    <w:rsid w:val="002E74E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6">
    <w:name w:val="xl86"/>
    <w:basedOn w:val="Normalny"/>
    <w:rsid w:val="002E74E8"/>
    <w:pP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7">
    <w:name w:val="xl87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8">
    <w:name w:val="xl88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89">
    <w:name w:val="xl89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0">
    <w:name w:val="xl90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1">
    <w:name w:val="xl91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2">
    <w:name w:val="xl92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3">
    <w:name w:val="xl93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4">
    <w:name w:val="xl94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5">
    <w:name w:val="xl95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97">
    <w:name w:val="xl97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98">
    <w:name w:val="xl98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99">
    <w:name w:val="xl99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0">
    <w:name w:val="xl100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1">
    <w:name w:val="xl101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2">
    <w:name w:val="xl102"/>
    <w:basedOn w:val="Normalny"/>
    <w:rsid w:val="002E74E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103">
    <w:name w:val="xl103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4">
    <w:name w:val="xl104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106">
    <w:name w:val="xl106"/>
    <w:basedOn w:val="Normalny"/>
    <w:rsid w:val="002E74E8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107">
    <w:name w:val="xl107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8">
    <w:name w:val="xl108"/>
    <w:basedOn w:val="Normalny"/>
    <w:rsid w:val="002E74E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2E74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10">
    <w:name w:val="xl110"/>
    <w:basedOn w:val="Normalny"/>
    <w:rsid w:val="002E74E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11">
    <w:name w:val="xl111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12">
    <w:name w:val="xl112"/>
    <w:basedOn w:val="Normalny"/>
    <w:rsid w:val="002E74E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13">
    <w:name w:val="xl113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14">
    <w:name w:val="xl114"/>
    <w:basedOn w:val="Normalny"/>
    <w:rsid w:val="002E74E8"/>
    <w:pPr>
      <w:pBdr>
        <w:top w:val="single" w:sz="8" w:space="0" w:color="auto"/>
        <w:bottom w:val="single" w:sz="8" w:space="0" w:color="auto"/>
        <w:right w:val="single" w:sz="8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15">
    <w:name w:val="xl115"/>
    <w:basedOn w:val="Normalny"/>
    <w:rsid w:val="002E74E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16">
    <w:name w:val="xl116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17">
    <w:name w:val="xl117"/>
    <w:basedOn w:val="Normalny"/>
    <w:rsid w:val="002E74E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18">
    <w:name w:val="xl118"/>
    <w:basedOn w:val="Normalny"/>
    <w:rsid w:val="002E74E8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19">
    <w:name w:val="xl119"/>
    <w:basedOn w:val="Normalny"/>
    <w:rsid w:val="002E74E8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pl-PL"/>
    </w:rPr>
  </w:style>
  <w:style w:type="paragraph" w:customStyle="1" w:styleId="xl120">
    <w:name w:val="xl120"/>
    <w:basedOn w:val="Normalny"/>
    <w:rsid w:val="002E74E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1">
    <w:name w:val="xl121"/>
    <w:basedOn w:val="Normalny"/>
    <w:rsid w:val="002E74E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2">
    <w:name w:val="xl122"/>
    <w:basedOn w:val="Normalny"/>
    <w:rsid w:val="002E74E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3">
    <w:name w:val="xl123"/>
    <w:basedOn w:val="Normalny"/>
    <w:rsid w:val="002E74E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4">
    <w:name w:val="xl124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5">
    <w:name w:val="xl125"/>
    <w:basedOn w:val="Normalny"/>
    <w:rsid w:val="002E74E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6">
    <w:name w:val="xl126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7">
    <w:name w:val="xl127"/>
    <w:basedOn w:val="Normalny"/>
    <w:rsid w:val="002E74E8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28">
    <w:name w:val="xl128"/>
    <w:basedOn w:val="Normalny"/>
    <w:rsid w:val="002E74E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29">
    <w:name w:val="xl129"/>
    <w:basedOn w:val="Normalny"/>
    <w:rsid w:val="002E74E8"/>
    <w:pPr>
      <w:pBdr>
        <w:top w:val="single" w:sz="8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0">
    <w:name w:val="xl130"/>
    <w:basedOn w:val="Normalny"/>
    <w:rsid w:val="002E74E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131">
    <w:name w:val="xl131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2">
    <w:name w:val="xl132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3">
    <w:name w:val="xl133"/>
    <w:basedOn w:val="Normalny"/>
    <w:rsid w:val="002E74E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134">
    <w:name w:val="xl134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135">
    <w:name w:val="xl135"/>
    <w:basedOn w:val="Normalny"/>
    <w:rsid w:val="002E74E8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eastAsia="pl-PL"/>
    </w:rPr>
  </w:style>
  <w:style w:type="paragraph" w:customStyle="1" w:styleId="xl136">
    <w:name w:val="xl136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7">
    <w:name w:val="xl137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8">
    <w:name w:val="xl138"/>
    <w:basedOn w:val="Normalny"/>
    <w:rsid w:val="002E74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39">
    <w:name w:val="xl139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40">
    <w:name w:val="xl140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18"/>
      <w:szCs w:val="18"/>
      <w:lang w:eastAsia="pl-PL"/>
    </w:rPr>
  </w:style>
  <w:style w:type="paragraph" w:customStyle="1" w:styleId="xl141">
    <w:name w:val="xl141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42">
    <w:name w:val="xl142"/>
    <w:basedOn w:val="Normalny"/>
    <w:rsid w:val="002E74E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43">
    <w:name w:val="xl143"/>
    <w:basedOn w:val="Normalny"/>
    <w:rsid w:val="002E74E8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44">
    <w:name w:val="xl144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45">
    <w:name w:val="xl145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46">
    <w:name w:val="xl146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pl-PL"/>
    </w:rPr>
  </w:style>
  <w:style w:type="paragraph" w:customStyle="1" w:styleId="xl147">
    <w:name w:val="xl147"/>
    <w:basedOn w:val="Normalny"/>
    <w:rsid w:val="002E74E8"/>
    <w:pPr>
      <w:pBdr>
        <w:top w:val="single" w:sz="4" w:space="0" w:color="auto"/>
        <w:left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48">
    <w:name w:val="xl148"/>
    <w:basedOn w:val="Normalny"/>
    <w:rsid w:val="002E74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149">
    <w:name w:val="xl149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150">
    <w:name w:val="xl150"/>
    <w:basedOn w:val="Normalny"/>
    <w:rsid w:val="002E74E8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151">
    <w:name w:val="xl151"/>
    <w:basedOn w:val="Normalny"/>
    <w:rsid w:val="002E74E8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152">
    <w:name w:val="xl152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53">
    <w:name w:val="xl153"/>
    <w:basedOn w:val="Normalny"/>
    <w:rsid w:val="002E74E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54">
    <w:name w:val="xl154"/>
    <w:basedOn w:val="Normalny"/>
    <w:rsid w:val="002E74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55">
    <w:name w:val="xl155"/>
    <w:basedOn w:val="Normalny"/>
    <w:rsid w:val="002E74E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56">
    <w:name w:val="xl156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pl-PL"/>
    </w:rPr>
  </w:style>
  <w:style w:type="paragraph" w:customStyle="1" w:styleId="xl157">
    <w:name w:val="xl157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58">
    <w:name w:val="xl158"/>
    <w:basedOn w:val="Normalny"/>
    <w:rsid w:val="002E74E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59">
    <w:name w:val="xl159"/>
    <w:basedOn w:val="Normalny"/>
    <w:rsid w:val="002E74E8"/>
    <w:pPr>
      <w:pBdr>
        <w:top w:val="single" w:sz="4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0">
    <w:name w:val="xl160"/>
    <w:basedOn w:val="Normalny"/>
    <w:rsid w:val="002E74E8"/>
    <w:pPr>
      <w:pBdr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1">
    <w:name w:val="xl161"/>
    <w:basedOn w:val="Normalny"/>
    <w:rsid w:val="002E74E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62">
    <w:name w:val="xl162"/>
    <w:basedOn w:val="Normalny"/>
    <w:rsid w:val="002E74E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63">
    <w:name w:val="xl163"/>
    <w:basedOn w:val="Normalny"/>
    <w:rsid w:val="002E74E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4">
    <w:name w:val="xl164"/>
    <w:basedOn w:val="Normalny"/>
    <w:rsid w:val="002E74E8"/>
    <w:pPr>
      <w:pBdr>
        <w:top w:val="single" w:sz="8" w:space="0" w:color="auto"/>
        <w:left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5">
    <w:name w:val="xl165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66">
    <w:name w:val="xl166"/>
    <w:basedOn w:val="Normalny"/>
    <w:rsid w:val="002E74E8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eastAsia="pl-PL"/>
    </w:rPr>
  </w:style>
  <w:style w:type="paragraph" w:customStyle="1" w:styleId="xl167">
    <w:name w:val="xl167"/>
    <w:basedOn w:val="Normalny"/>
    <w:rsid w:val="002E74E8"/>
    <w:pPr>
      <w:pBdr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8">
    <w:name w:val="xl168"/>
    <w:basedOn w:val="Normalny"/>
    <w:rsid w:val="002E74E8"/>
    <w:pPr>
      <w:pBdr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pl-PL"/>
    </w:rPr>
  </w:style>
  <w:style w:type="paragraph" w:customStyle="1" w:styleId="xl169">
    <w:name w:val="xl169"/>
    <w:basedOn w:val="Normalny"/>
    <w:rsid w:val="002E74E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70">
    <w:name w:val="xl170"/>
    <w:basedOn w:val="Normalny"/>
    <w:rsid w:val="002E74E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71">
    <w:name w:val="xl171"/>
    <w:basedOn w:val="Normalny"/>
    <w:rsid w:val="002E74E8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paragraph" w:customStyle="1" w:styleId="xl172">
    <w:name w:val="xl172"/>
    <w:basedOn w:val="Normalny"/>
    <w:rsid w:val="002E74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73">
    <w:name w:val="xl173"/>
    <w:basedOn w:val="Normalny"/>
    <w:rsid w:val="002E74E8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174">
    <w:name w:val="xl174"/>
    <w:basedOn w:val="Normalny"/>
    <w:rsid w:val="002E74E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75">
    <w:name w:val="xl175"/>
    <w:basedOn w:val="Normalny"/>
    <w:rsid w:val="002E74E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4"/>
      <w:szCs w:val="24"/>
      <w:lang w:eastAsia="pl-PL"/>
    </w:rPr>
  </w:style>
  <w:style w:type="paragraph" w:customStyle="1" w:styleId="xl176">
    <w:name w:val="xl176"/>
    <w:basedOn w:val="Normalny"/>
    <w:rsid w:val="002E74E8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4"/>
      <w:szCs w:val="24"/>
      <w:lang w:eastAsia="pl-PL"/>
    </w:rPr>
  </w:style>
  <w:style w:type="paragraph" w:customStyle="1" w:styleId="xl65">
    <w:name w:val="xl65"/>
    <w:basedOn w:val="Normalny"/>
    <w:rsid w:val="002E74E8"/>
    <w:pPr>
      <w:suppressAutoHyphens w:val="0"/>
      <w:spacing w:before="100" w:beforeAutospacing="1" w:after="100" w:afterAutospacing="1"/>
      <w:jc w:val="center"/>
      <w:textAlignment w:val="center"/>
    </w:pPr>
    <w:rPr>
      <w:sz w:val="18"/>
      <w:szCs w:val="18"/>
      <w:lang w:eastAsia="pl-PL"/>
    </w:rPr>
  </w:style>
  <w:style w:type="character" w:customStyle="1" w:styleId="Pangaz-opisZnak">
    <w:name w:val="Pangaz -opis Znak"/>
    <w:link w:val="Pangaz-opis"/>
    <w:uiPriority w:val="99"/>
    <w:locked/>
    <w:rsid w:val="002E74E8"/>
    <w:rPr>
      <w:rFonts w:ascii="Arial" w:hAnsi="Arial" w:cs="Arial"/>
    </w:rPr>
  </w:style>
  <w:style w:type="paragraph" w:customStyle="1" w:styleId="Pangaz-opis">
    <w:name w:val="Pangaz -opis"/>
    <w:basedOn w:val="Normalny"/>
    <w:link w:val="Pangaz-opisZnak"/>
    <w:uiPriority w:val="99"/>
    <w:qFormat/>
    <w:rsid w:val="002E74E8"/>
    <w:pPr>
      <w:suppressAutoHyphens w:val="0"/>
      <w:spacing w:after="200" w:line="276" w:lineRule="auto"/>
      <w:ind w:firstLine="567"/>
      <w:contextualSpacing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2E74E8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136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136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1361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DB3137"/>
    <w:pPr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B3137"/>
    <w:rPr>
      <w:rFonts w:ascii="Calibri" w:eastAsia="Calibri" w:hAnsi="Calibri" w:cs="Times New Roman"/>
    </w:rPr>
  </w:style>
  <w:style w:type="table" w:customStyle="1" w:styleId="Tabela-Siatka2">
    <w:name w:val="Tabela - Siatka2"/>
    <w:basedOn w:val="Standardowy"/>
    <w:next w:val="Tabela-Siatka"/>
    <w:uiPriority w:val="59"/>
    <w:rsid w:val="001A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4EFD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4EF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4EFD"/>
    <w:rPr>
      <w:vertAlign w:val="superscript"/>
    </w:rPr>
  </w:style>
  <w:style w:type="paragraph" w:styleId="Poprawka">
    <w:name w:val="Revision"/>
    <w:hidden/>
    <w:uiPriority w:val="99"/>
    <w:semiHidden/>
    <w:rsid w:val="00454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B0E19-BFD8-4A25-8D3F-97BE43662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Klimas Dariusz</dc:creator>
  <cp:keywords/>
  <dc:description/>
  <cp:lastModifiedBy>Dąbrowska Magdalena</cp:lastModifiedBy>
  <cp:revision>4</cp:revision>
  <cp:lastPrinted>2024-04-02T05:42:00Z</cp:lastPrinted>
  <dcterms:created xsi:type="dcterms:W3CDTF">2026-03-20T07:58:00Z</dcterms:created>
  <dcterms:modified xsi:type="dcterms:W3CDTF">2026-03-23T08:57:00Z</dcterms:modified>
</cp:coreProperties>
</file>